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211A42"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53D75">
              <w:t>30.12.2015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53D75">
            <w:pPr>
              <w:tabs>
                <w:tab w:val="left" w:pos="3123"/>
                <w:tab w:val="left" w:pos="3270"/>
              </w:tabs>
              <w:jc w:val="right"/>
            </w:pPr>
            <w:r w:rsidRPr="00360CF1">
              <w:t xml:space="preserve">№ </w:t>
            </w:r>
            <w:r w:rsidR="00053D75">
              <w:t>2622</w:t>
            </w:r>
          </w:p>
        </w:tc>
      </w:tr>
    </w:tbl>
    <w:p w:rsidR="0045468C" w:rsidRPr="00902B95" w:rsidRDefault="0045468C" w:rsidP="007A17BE">
      <w:pPr>
        <w:tabs>
          <w:tab w:val="left" w:pos="709"/>
        </w:tabs>
        <w:ind w:firstLine="709"/>
        <w:jc w:val="both"/>
        <w:rPr>
          <w:bCs/>
        </w:rPr>
      </w:pPr>
    </w:p>
    <w:p w:rsidR="00902B95" w:rsidRDefault="00902B95" w:rsidP="007A17BE">
      <w:pPr>
        <w:ind w:firstLine="709"/>
        <w:jc w:val="both"/>
      </w:pPr>
    </w:p>
    <w:p w:rsidR="00211A42" w:rsidRPr="00211A42" w:rsidRDefault="00211A42" w:rsidP="007A17BE">
      <w:pPr>
        <w:ind w:right="5669"/>
        <w:jc w:val="both"/>
      </w:pPr>
      <w:r w:rsidRPr="00211A42">
        <w:t>О внесении изменений в пост</w:t>
      </w:r>
      <w:r w:rsidRPr="00211A42">
        <w:t>а</w:t>
      </w:r>
      <w:r w:rsidRPr="00211A42">
        <w:t>новление администрации района от 02.12.2013 № 2553 «Об у</w:t>
      </w:r>
      <w:r w:rsidRPr="00211A42">
        <w:t>т</w:t>
      </w:r>
      <w:r w:rsidRPr="00211A42">
        <w:t>верждении муниципальной пр</w:t>
      </w:r>
      <w:r w:rsidRPr="00211A42">
        <w:t>о</w:t>
      </w:r>
      <w:r w:rsidRPr="00211A42">
        <w:t>граммы «Развитие жилищно-коммунального комплекса и п</w:t>
      </w:r>
      <w:r w:rsidRPr="00211A42">
        <w:t>о</w:t>
      </w:r>
      <w:r w:rsidRPr="00211A42">
        <w:t>вышение энергетической эффе</w:t>
      </w:r>
      <w:r w:rsidRPr="00211A42">
        <w:t>к</w:t>
      </w:r>
      <w:r w:rsidRPr="00211A42">
        <w:t>тивности в Нижневартовском районе на 2014−2020 годы»</w:t>
      </w:r>
    </w:p>
    <w:p w:rsidR="00211A42" w:rsidRDefault="00211A42" w:rsidP="007A17BE">
      <w:pPr>
        <w:ind w:firstLine="709"/>
        <w:jc w:val="both"/>
      </w:pPr>
    </w:p>
    <w:p w:rsidR="00902B95" w:rsidRPr="00211A42" w:rsidRDefault="00902B95" w:rsidP="007A17BE">
      <w:pPr>
        <w:ind w:firstLine="709"/>
        <w:jc w:val="both"/>
      </w:pPr>
    </w:p>
    <w:p w:rsidR="00211A42" w:rsidRPr="00211A42" w:rsidRDefault="00211A42" w:rsidP="007A17BE">
      <w:pPr>
        <w:autoSpaceDE w:val="0"/>
        <w:autoSpaceDN w:val="0"/>
        <w:adjustRightInd w:val="0"/>
        <w:ind w:firstLine="709"/>
        <w:jc w:val="both"/>
      </w:pPr>
      <w:r w:rsidRPr="00211A42">
        <w:t>В соответствии со статьей 179 Бюджетного кодекса Российской Федер</w:t>
      </w:r>
      <w:r w:rsidRPr="00211A42">
        <w:t>а</w:t>
      </w:r>
      <w:r w:rsidRPr="00211A42">
        <w:t xml:space="preserve">ции, решением Думы района от </w:t>
      </w:r>
      <w:r w:rsidR="007A17BE">
        <w:t>25.12.2015</w:t>
      </w:r>
      <w:r w:rsidRPr="00211A42">
        <w:t xml:space="preserve"> № </w:t>
      </w:r>
      <w:r w:rsidR="007A17BE">
        <w:t>724«</w:t>
      </w:r>
      <w:r w:rsidRPr="00211A42">
        <w:t>О внесении изменений в р</w:t>
      </w:r>
      <w:r w:rsidRPr="00211A42">
        <w:t>е</w:t>
      </w:r>
      <w:r w:rsidRPr="00211A42">
        <w:t>шение Думы района от 28.11.2014 № 586 «О бюджете района на 2015год и пл</w:t>
      </w:r>
      <w:r w:rsidRPr="00211A42">
        <w:t>а</w:t>
      </w:r>
      <w:r w:rsidRPr="00211A42">
        <w:t>новый период 2016 и 2017 годов», руководствуясь постановлением админис</w:t>
      </w:r>
      <w:r w:rsidRPr="00211A42">
        <w:t>т</w:t>
      </w:r>
      <w:r w:rsidRPr="00211A42">
        <w:t>рации района от 05.08.2013 № 1663 «О муниципальных программах Нижнева</w:t>
      </w:r>
      <w:r w:rsidRPr="00211A42">
        <w:t>р</w:t>
      </w:r>
      <w:r w:rsidRPr="00211A42">
        <w:t>товск</w:t>
      </w:r>
      <w:r w:rsidR="007A17BE">
        <w:t>о</w:t>
      </w:r>
      <w:r w:rsidRPr="00211A42">
        <w:t xml:space="preserve">го района», с целью уточнения объемов финансирования мероприятий муниципальной программы: </w:t>
      </w:r>
    </w:p>
    <w:p w:rsidR="00211A42" w:rsidRPr="00211A42" w:rsidRDefault="00211A42" w:rsidP="007A17BE">
      <w:pPr>
        <w:autoSpaceDE w:val="0"/>
        <w:autoSpaceDN w:val="0"/>
        <w:adjustRightInd w:val="0"/>
        <w:ind w:firstLine="709"/>
        <w:jc w:val="both"/>
      </w:pPr>
    </w:p>
    <w:p w:rsidR="00211A42" w:rsidRPr="00211A42" w:rsidRDefault="00211A42" w:rsidP="007A17BE">
      <w:pPr>
        <w:autoSpaceDE w:val="0"/>
        <w:autoSpaceDN w:val="0"/>
        <w:adjustRightInd w:val="0"/>
        <w:ind w:firstLine="709"/>
        <w:jc w:val="both"/>
      </w:pPr>
      <w:r w:rsidRPr="00211A42">
        <w:t>1. Внести изменения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w:t>
      </w:r>
      <w:r w:rsidRPr="00211A42">
        <w:t>о</w:t>
      </w:r>
      <w:r w:rsidRPr="00211A42">
        <w:t>сти в Нижневартовском районе на 2014−2020 годы»:</w:t>
      </w:r>
    </w:p>
    <w:p w:rsidR="00211A42" w:rsidRPr="00211A42" w:rsidRDefault="00211A42" w:rsidP="007A17BE">
      <w:pPr>
        <w:autoSpaceDE w:val="0"/>
        <w:autoSpaceDN w:val="0"/>
        <w:adjustRightInd w:val="0"/>
        <w:ind w:firstLine="709"/>
        <w:jc w:val="both"/>
      </w:pPr>
      <w:r w:rsidRPr="00211A42">
        <w:t>1.1. Пункт 3 постановления изложить в новой редакции:</w:t>
      </w:r>
    </w:p>
    <w:p w:rsidR="00211A42" w:rsidRPr="00211A42" w:rsidRDefault="00211A42" w:rsidP="007A17BE">
      <w:pPr>
        <w:ind w:firstLine="709"/>
        <w:jc w:val="both"/>
        <w:rPr>
          <w:lang w:eastAsia="ar-SA"/>
        </w:rPr>
      </w:pPr>
      <w:r w:rsidRPr="00211A42">
        <w:rPr>
          <w:lang w:eastAsia="ar-SA"/>
        </w:rPr>
        <w:t>«3. Определить общий объем финансирования муниципальной програ</w:t>
      </w:r>
      <w:r w:rsidRPr="00211A42">
        <w:rPr>
          <w:lang w:eastAsia="ar-SA"/>
        </w:rPr>
        <w:t>м</w:t>
      </w:r>
      <w:r w:rsidRPr="00211A42">
        <w:rPr>
          <w:lang w:eastAsia="ar-SA"/>
        </w:rPr>
        <w:t>мы за счет всех источников финансирования в сумме 1</w:t>
      </w:r>
      <w:r w:rsidRPr="00211A42">
        <w:rPr>
          <w:lang w:val="en-US" w:eastAsia="ar-SA"/>
        </w:rPr>
        <w:t> </w:t>
      </w:r>
      <w:r w:rsidRPr="00211A42">
        <w:rPr>
          <w:lang w:eastAsia="ar-SA"/>
        </w:rPr>
        <w:t>653</w:t>
      </w:r>
      <w:r w:rsidRPr="00211A42">
        <w:rPr>
          <w:lang w:val="en-US" w:eastAsia="ar-SA"/>
        </w:rPr>
        <w:t> </w:t>
      </w:r>
      <w:r w:rsidRPr="00211A42">
        <w:rPr>
          <w:lang w:eastAsia="ar-SA"/>
        </w:rPr>
        <w:t>206,85 тыс. рублей,                в том числе:</w:t>
      </w:r>
    </w:p>
    <w:p w:rsidR="00211A42" w:rsidRPr="00211A42" w:rsidRDefault="00211A42" w:rsidP="007A17BE">
      <w:pPr>
        <w:ind w:firstLine="709"/>
        <w:jc w:val="both"/>
      </w:pPr>
      <w:r w:rsidRPr="00211A42">
        <w:t>за счет средств бюджета района – 1 277 956,32 тыс. руб.;</w:t>
      </w:r>
    </w:p>
    <w:p w:rsidR="00211A42" w:rsidRPr="00211A42" w:rsidRDefault="00211A42" w:rsidP="007A17BE">
      <w:pPr>
        <w:ind w:firstLine="709"/>
        <w:jc w:val="both"/>
        <w:rPr>
          <w:lang w:eastAsia="ar-SA"/>
        </w:rPr>
      </w:pPr>
      <w:r w:rsidRPr="00211A42">
        <w:rPr>
          <w:lang w:eastAsia="ar-SA"/>
        </w:rPr>
        <w:t>за счет средств бюджета округа – 375 250,53 тыс. руб.;</w:t>
      </w:r>
    </w:p>
    <w:p w:rsidR="00211A42" w:rsidRPr="00211A42" w:rsidRDefault="00211A42" w:rsidP="007A17BE">
      <w:pPr>
        <w:ind w:firstLine="709"/>
        <w:jc w:val="both"/>
        <w:rPr>
          <w:lang w:eastAsia="ar-SA"/>
        </w:rPr>
      </w:pPr>
      <w:r w:rsidRPr="00211A42">
        <w:rPr>
          <w:lang w:eastAsia="ar-SA"/>
        </w:rPr>
        <w:t>за счет средств бюджета поселений – 0,00 тыс. руб.</w:t>
      </w:r>
    </w:p>
    <w:p w:rsidR="00211A42" w:rsidRPr="00211A42" w:rsidRDefault="00211A42" w:rsidP="007A17BE">
      <w:pPr>
        <w:ind w:firstLine="709"/>
        <w:jc w:val="both"/>
        <w:rPr>
          <w:lang w:eastAsia="ar-SA"/>
        </w:rPr>
      </w:pPr>
      <w:r w:rsidRPr="00211A42">
        <w:rPr>
          <w:lang w:eastAsia="ar-SA"/>
        </w:rPr>
        <w:t>Объемы финансирования муниципальной программы на 2014−2020 годы могут подлежать корректировке в течение финансового года, исходя из во</w:t>
      </w:r>
      <w:r w:rsidRPr="00211A42">
        <w:rPr>
          <w:lang w:eastAsia="ar-SA"/>
        </w:rPr>
        <w:t>з</w:t>
      </w:r>
      <w:r w:rsidRPr="00211A42">
        <w:rPr>
          <w:lang w:eastAsia="ar-SA"/>
        </w:rPr>
        <w:lastRenderedPageBreak/>
        <w:t>можностей бюджета района, бюджета округа, путем уточнения по сумме и</w:t>
      </w:r>
      <w:r w:rsidRPr="00211A42">
        <w:rPr>
          <w:lang w:eastAsia="ar-SA"/>
        </w:rPr>
        <w:t>с</w:t>
      </w:r>
      <w:r w:rsidRPr="00211A42">
        <w:rPr>
          <w:lang w:eastAsia="ar-SA"/>
        </w:rPr>
        <w:t>точников финансирования и мероприятиям.</w:t>
      </w:r>
    </w:p>
    <w:p w:rsidR="00211A42" w:rsidRPr="00211A42" w:rsidRDefault="00211A42" w:rsidP="007A17BE">
      <w:pPr>
        <w:ind w:firstLine="709"/>
        <w:jc w:val="both"/>
        <w:rPr>
          <w:lang w:eastAsia="ar-SA"/>
        </w:rPr>
      </w:pPr>
      <w:r w:rsidRPr="00211A42">
        <w:rPr>
          <w:lang w:eastAsia="ar-SA"/>
        </w:rPr>
        <w:t>Ежегодно объемы финансирования муниципальной программы опред</w:t>
      </w:r>
      <w:r w:rsidRPr="00211A42">
        <w:rPr>
          <w:lang w:eastAsia="ar-SA"/>
        </w:rPr>
        <w:t>е</w:t>
      </w:r>
      <w:r w:rsidRPr="00211A42">
        <w:rPr>
          <w:lang w:eastAsia="ar-SA"/>
        </w:rPr>
        <w:t>ляются в соответствии с утвержденным бюджетом на соответствующий фина</w:t>
      </w:r>
      <w:r w:rsidRPr="00211A42">
        <w:rPr>
          <w:lang w:eastAsia="ar-SA"/>
        </w:rPr>
        <w:t>н</w:t>
      </w:r>
      <w:r w:rsidRPr="00211A42">
        <w:rPr>
          <w:lang w:eastAsia="ar-SA"/>
        </w:rPr>
        <w:t xml:space="preserve">совый год. </w:t>
      </w:r>
    </w:p>
    <w:p w:rsidR="00211A42" w:rsidRPr="00211A42" w:rsidRDefault="00211A42" w:rsidP="007A17BE">
      <w:pPr>
        <w:ind w:firstLine="709"/>
        <w:jc w:val="both"/>
        <w:rPr>
          <w:lang w:eastAsia="ar-SA"/>
        </w:rPr>
      </w:pPr>
      <w:r w:rsidRPr="00211A42">
        <w:rPr>
          <w:lang w:eastAsia="ar-SA"/>
        </w:rPr>
        <w:t>Финансирование муниципальной программы за счет бюджета автономн</w:t>
      </w:r>
      <w:r w:rsidRPr="00211A42">
        <w:rPr>
          <w:lang w:eastAsia="ar-SA"/>
        </w:rPr>
        <w:t>о</w:t>
      </w:r>
      <w:r w:rsidRPr="00211A42">
        <w:rPr>
          <w:lang w:eastAsia="ar-SA"/>
        </w:rPr>
        <w:t>го округа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w:t>
      </w:r>
      <w:r w:rsidRPr="00211A42">
        <w:rPr>
          <w:lang w:eastAsia="ar-SA"/>
        </w:rPr>
        <w:t>н</w:t>
      </w:r>
      <w:r w:rsidRPr="00211A42">
        <w:rPr>
          <w:lang w:eastAsia="ar-SA"/>
        </w:rPr>
        <w:t>ты-Мансийском автономном округе – Югре на 2014–2020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211A42">
        <w:rPr>
          <w:lang w:eastAsia="ar-SA"/>
        </w:rPr>
        <w:t>у</w:t>
      </w:r>
      <w:r w:rsidRPr="00211A42">
        <w:rPr>
          <w:lang w:eastAsia="ar-SA"/>
        </w:rPr>
        <w:t>ниципальной программы.</w:t>
      </w:r>
      <w:r w:rsidR="00F476E3">
        <w:rPr>
          <w:lang w:eastAsia="ar-SA"/>
        </w:rPr>
        <w:t>».</w:t>
      </w:r>
    </w:p>
    <w:p w:rsidR="00211A42" w:rsidRDefault="00211A42" w:rsidP="007A17BE">
      <w:pPr>
        <w:ind w:firstLine="709"/>
        <w:jc w:val="both"/>
        <w:rPr>
          <w:bCs/>
        </w:rPr>
      </w:pPr>
      <w:r w:rsidRPr="00211A42">
        <w:t>1.2. Р</w:t>
      </w:r>
      <w:r w:rsidRPr="00211A42">
        <w:rPr>
          <w:bCs/>
        </w:rPr>
        <w:t>аздел «</w:t>
      </w:r>
      <w:r w:rsidRPr="00211A42">
        <w:t>Финансовое обеспечение муниципальной программы</w:t>
      </w:r>
      <w:r w:rsidRPr="00211A42">
        <w:rPr>
          <w:bCs/>
        </w:rPr>
        <w:t>» Па</w:t>
      </w:r>
      <w:r w:rsidRPr="00211A42">
        <w:rPr>
          <w:bCs/>
        </w:rPr>
        <w:t>с</w:t>
      </w:r>
      <w:r w:rsidRPr="00211A42">
        <w:rPr>
          <w:bCs/>
        </w:rPr>
        <w:t>порта муниципальной программы изложить в новой редакции:</w:t>
      </w:r>
    </w:p>
    <w:p w:rsidR="00F476E3" w:rsidRPr="00211A42" w:rsidRDefault="00F476E3" w:rsidP="00F476E3">
      <w:pPr>
        <w:jc w:val="both"/>
        <w:rPr>
          <w:bC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F476E3" w:rsidTr="00F476E3">
        <w:tc>
          <w:tcPr>
            <w:tcW w:w="4927" w:type="dxa"/>
          </w:tcPr>
          <w:p w:rsidR="00F476E3" w:rsidRDefault="00F476E3" w:rsidP="007A17BE">
            <w:pPr>
              <w:jc w:val="both"/>
              <w:rPr>
                <w:lang w:eastAsia="ar-SA"/>
              </w:rPr>
            </w:pPr>
            <w:r w:rsidRPr="00BE1707">
              <w:t>«Финансовое обеспечение муниц</w:t>
            </w:r>
            <w:r w:rsidRPr="00BE1707">
              <w:t>и</w:t>
            </w:r>
            <w:r w:rsidRPr="00BE1707">
              <w:t>пальной программы</w:t>
            </w:r>
          </w:p>
        </w:tc>
        <w:tc>
          <w:tcPr>
            <w:tcW w:w="4927" w:type="dxa"/>
          </w:tcPr>
          <w:p w:rsidR="00F476E3" w:rsidRPr="00211A42" w:rsidRDefault="00F476E3" w:rsidP="00F476E3">
            <w:pPr>
              <w:jc w:val="both"/>
              <w:rPr>
                <w:lang w:eastAsia="en-US"/>
              </w:rPr>
            </w:pPr>
            <w:r w:rsidRPr="00211A42">
              <w:rPr>
                <w:lang w:eastAsia="ar-SA"/>
              </w:rPr>
              <w:t>общий объем финансирования мун</w:t>
            </w:r>
            <w:r w:rsidRPr="00211A42">
              <w:rPr>
                <w:lang w:eastAsia="ar-SA"/>
              </w:rPr>
              <w:t>и</w:t>
            </w:r>
            <w:r w:rsidRPr="00211A42">
              <w:rPr>
                <w:lang w:eastAsia="ar-SA"/>
              </w:rPr>
              <w:t>ципальной программы в 2014–2020 г</w:t>
            </w:r>
            <w:r w:rsidRPr="00211A42">
              <w:rPr>
                <w:lang w:eastAsia="ar-SA"/>
              </w:rPr>
              <w:t>о</w:t>
            </w:r>
            <w:r w:rsidRPr="00211A42">
              <w:rPr>
                <w:lang w:eastAsia="ar-SA"/>
              </w:rPr>
              <w:t>дах составит 1 653 206,85тыс. рублей, в том числе:</w:t>
            </w:r>
          </w:p>
          <w:p w:rsidR="00F476E3" w:rsidRPr="00211A42" w:rsidRDefault="00F476E3" w:rsidP="00F476E3">
            <w:pPr>
              <w:jc w:val="both"/>
              <w:rPr>
                <w:lang w:eastAsia="ar-SA"/>
              </w:rPr>
            </w:pPr>
            <w:r w:rsidRPr="00211A42">
              <w:rPr>
                <w:lang w:eastAsia="ar-SA"/>
              </w:rPr>
              <w:t>в 2014 году – 463 020,55 тыс. руб.;</w:t>
            </w:r>
          </w:p>
          <w:p w:rsidR="00F476E3" w:rsidRPr="00211A42" w:rsidRDefault="00F476E3" w:rsidP="00F476E3">
            <w:pPr>
              <w:jc w:val="both"/>
              <w:rPr>
                <w:lang w:eastAsia="ar-SA"/>
              </w:rPr>
            </w:pPr>
            <w:r w:rsidRPr="00211A42">
              <w:rPr>
                <w:lang w:eastAsia="ar-SA"/>
              </w:rPr>
              <w:t>в 2015 году – 460 776,51 тыс. руб.;</w:t>
            </w:r>
          </w:p>
          <w:p w:rsidR="00F476E3" w:rsidRPr="00211A42" w:rsidRDefault="00F476E3" w:rsidP="00F476E3">
            <w:pPr>
              <w:jc w:val="both"/>
              <w:rPr>
                <w:lang w:eastAsia="ar-SA"/>
              </w:rPr>
            </w:pPr>
            <w:r w:rsidRPr="00211A42">
              <w:rPr>
                <w:lang w:eastAsia="ar-SA"/>
              </w:rPr>
              <w:t>в 2016 году – 180 733,43 тыс. руб.;</w:t>
            </w:r>
          </w:p>
          <w:p w:rsidR="00F476E3" w:rsidRPr="00211A42" w:rsidRDefault="00F476E3" w:rsidP="00F476E3">
            <w:pPr>
              <w:jc w:val="both"/>
              <w:rPr>
                <w:lang w:eastAsia="ar-SA"/>
              </w:rPr>
            </w:pPr>
            <w:r w:rsidRPr="00211A42">
              <w:rPr>
                <w:lang w:eastAsia="ar-SA"/>
              </w:rPr>
              <w:t>в 2017 году – 234 172,55 тыс. руб.;</w:t>
            </w:r>
          </w:p>
          <w:p w:rsidR="00F476E3" w:rsidRPr="00211A42" w:rsidRDefault="00F476E3" w:rsidP="00F476E3">
            <w:pPr>
              <w:jc w:val="both"/>
              <w:rPr>
                <w:lang w:eastAsia="ar-SA"/>
              </w:rPr>
            </w:pPr>
            <w:r w:rsidRPr="00211A42">
              <w:rPr>
                <w:lang w:eastAsia="ar-SA"/>
              </w:rPr>
              <w:t>в 2018 году – 182 819,81 тыс. руб.;</w:t>
            </w:r>
          </w:p>
          <w:p w:rsidR="00F476E3" w:rsidRPr="00211A42" w:rsidRDefault="00F476E3" w:rsidP="00F476E3">
            <w:pPr>
              <w:jc w:val="both"/>
              <w:rPr>
                <w:lang w:eastAsia="ar-SA"/>
              </w:rPr>
            </w:pPr>
            <w:r w:rsidRPr="00211A42">
              <w:rPr>
                <w:lang w:eastAsia="ar-SA"/>
              </w:rPr>
              <w:t>в 2019 году – 65 842,0 тыс. руб.;</w:t>
            </w:r>
          </w:p>
          <w:p w:rsidR="00F476E3" w:rsidRPr="00211A42" w:rsidRDefault="00F476E3" w:rsidP="00F476E3">
            <w:pPr>
              <w:jc w:val="both"/>
              <w:rPr>
                <w:lang w:eastAsia="ar-SA"/>
              </w:rPr>
            </w:pPr>
            <w:r w:rsidRPr="00211A42">
              <w:rPr>
                <w:lang w:eastAsia="ar-SA"/>
              </w:rPr>
              <w:t>в 2020 году – 65 842,0 тыс. руб.;</w:t>
            </w:r>
          </w:p>
          <w:p w:rsidR="00F476E3" w:rsidRPr="00211A42" w:rsidRDefault="00F476E3" w:rsidP="00F476E3">
            <w:pPr>
              <w:jc w:val="both"/>
              <w:rPr>
                <w:spacing w:val="-5"/>
                <w:lang w:eastAsia="ar-SA"/>
              </w:rPr>
            </w:pPr>
            <w:r w:rsidRPr="00211A42">
              <w:rPr>
                <w:spacing w:val="-5"/>
                <w:lang w:eastAsia="ar-SA"/>
              </w:rPr>
              <w:t>из них:</w:t>
            </w:r>
          </w:p>
          <w:p w:rsidR="00F476E3" w:rsidRPr="00211A42" w:rsidRDefault="00F476E3" w:rsidP="00F476E3">
            <w:pPr>
              <w:jc w:val="both"/>
              <w:rPr>
                <w:spacing w:val="-5"/>
                <w:lang w:eastAsia="ar-SA"/>
              </w:rPr>
            </w:pPr>
            <w:r w:rsidRPr="00211A42">
              <w:rPr>
                <w:spacing w:val="-5"/>
                <w:lang w:eastAsia="ar-SA"/>
              </w:rPr>
              <w:t>за счет средств бюджета округа:</w:t>
            </w:r>
          </w:p>
          <w:p w:rsidR="00F476E3" w:rsidRPr="00211A42" w:rsidRDefault="00F476E3" w:rsidP="00F476E3">
            <w:pPr>
              <w:jc w:val="both"/>
              <w:rPr>
                <w:lang w:eastAsia="ar-SA"/>
              </w:rPr>
            </w:pPr>
            <w:r w:rsidRPr="00211A42">
              <w:rPr>
                <w:lang w:eastAsia="ar-SA"/>
              </w:rPr>
              <w:t>в 2014 году –73 051,81  тыс. руб.;</w:t>
            </w:r>
          </w:p>
          <w:p w:rsidR="00F476E3" w:rsidRPr="00211A42" w:rsidRDefault="00F476E3" w:rsidP="00F476E3">
            <w:pPr>
              <w:jc w:val="both"/>
              <w:rPr>
                <w:lang w:eastAsia="ar-SA"/>
              </w:rPr>
            </w:pPr>
            <w:r w:rsidRPr="00211A42">
              <w:rPr>
                <w:lang w:eastAsia="ar-SA"/>
              </w:rPr>
              <w:t>в 2015 году – 92 216,52 тыс. руб.;</w:t>
            </w:r>
          </w:p>
          <w:p w:rsidR="00F476E3" w:rsidRPr="00211A42" w:rsidRDefault="00F476E3" w:rsidP="00F476E3">
            <w:pPr>
              <w:jc w:val="both"/>
              <w:rPr>
                <w:lang w:eastAsia="ar-SA"/>
              </w:rPr>
            </w:pPr>
            <w:r w:rsidRPr="00211A42">
              <w:rPr>
                <w:lang w:eastAsia="ar-SA"/>
              </w:rPr>
              <w:t>в 2016 году – 90 004,00тыс. руб.;</w:t>
            </w:r>
          </w:p>
          <w:p w:rsidR="00F476E3" w:rsidRPr="00211A42" w:rsidRDefault="00F476E3" w:rsidP="00F476E3">
            <w:pPr>
              <w:jc w:val="both"/>
              <w:rPr>
                <w:lang w:eastAsia="ar-SA"/>
              </w:rPr>
            </w:pPr>
            <w:r w:rsidRPr="00211A42">
              <w:rPr>
                <w:lang w:eastAsia="ar-SA"/>
              </w:rPr>
              <w:t>в 2017 году –75 868,90 тыс. руб.;</w:t>
            </w:r>
          </w:p>
          <w:p w:rsidR="00F476E3" w:rsidRPr="00211A42" w:rsidRDefault="00F476E3" w:rsidP="00F476E3">
            <w:pPr>
              <w:jc w:val="both"/>
              <w:rPr>
                <w:lang w:eastAsia="ar-SA"/>
              </w:rPr>
            </w:pPr>
            <w:r w:rsidRPr="00211A42">
              <w:rPr>
                <w:lang w:eastAsia="ar-SA"/>
              </w:rPr>
              <w:t>в 2018 году –44 109,30 тыс. руб.</w:t>
            </w:r>
          </w:p>
          <w:p w:rsidR="00F476E3" w:rsidRPr="00211A42" w:rsidRDefault="00F476E3" w:rsidP="00F476E3">
            <w:pPr>
              <w:jc w:val="both"/>
            </w:pPr>
            <w:r w:rsidRPr="00211A42">
              <w:t>за счет средств бюджета района:</w:t>
            </w:r>
          </w:p>
          <w:p w:rsidR="00F476E3" w:rsidRPr="00211A42" w:rsidRDefault="00F476E3" w:rsidP="00F476E3">
            <w:pPr>
              <w:jc w:val="both"/>
              <w:rPr>
                <w:lang w:eastAsia="ar-SA"/>
              </w:rPr>
            </w:pPr>
            <w:r w:rsidRPr="00211A42">
              <w:rPr>
                <w:lang w:eastAsia="ar-SA"/>
              </w:rPr>
              <w:t>в 2014 году – 389 968,75 тыс. руб.;</w:t>
            </w:r>
          </w:p>
          <w:p w:rsidR="00F476E3" w:rsidRPr="00211A42" w:rsidRDefault="00F476E3" w:rsidP="00F476E3">
            <w:pPr>
              <w:jc w:val="both"/>
              <w:rPr>
                <w:lang w:eastAsia="ar-SA"/>
              </w:rPr>
            </w:pPr>
            <w:r w:rsidRPr="00211A42">
              <w:rPr>
                <w:lang w:eastAsia="ar-SA"/>
              </w:rPr>
              <w:t>в 2015 году – 368 559,99 тыс. руб.;</w:t>
            </w:r>
          </w:p>
          <w:p w:rsidR="00F476E3" w:rsidRPr="00211A42" w:rsidRDefault="00F476E3" w:rsidP="00F476E3">
            <w:pPr>
              <w:jc w:val="both"/>
              <w:rPr>
                <w:lang w:eastAsia="ar-SA"/>
              </w:rPr>
            </w:pPr>
            <w:r w:rsidRPr="00211A42">
              <w:rPr>
                <w:lang w:eastAsia="ar-SA"/>
              </w:rPr>
              <w:t>в 2016 году – 90 729,43 тыс. руб.;</w:t>
            </w:r>
          </w:p>
          <w:p w:rsidR="00F476E3" w:rsidRPr="00211A42" w:rsidRDefault="00F476E3" w:rsidP="00F476E3">
            <w:pPr>
              <w:jc w:val="both"/>
              <w:rPr>
                <w:lang w:eastAsia="ar-SA"/>
              </w:rPr>
            </w:pPr>
            <w:r w:rsidRPr="00211A42">
              <w:rPr>
                <w:lang w:eastAsia="ar-SA"/>
              </w:rPr>
              <w:t>в 2017 году – 158 303,65 тыс. руб.;</w:t>
            </w:r>
          </w:p>
          <w:p w:rsidR="00F476E3" w:rsidRPr="00211A42" w:rsidRDefault="00F476E3" w:rsidP="00F476E3">
            <w:pPr>
              <w:jc w:val="both"/>
              <w:rPr>
                <w:lang w:eastAsia="ar-SA"/>
              </w:rPr>
            </w:pPr>
            <w:r w:rsidRPr="00211A42">
              <w:rPr>
                <w:lang w:eastAsia="ar-SA"/>
              </w:rPr>
              <w:t>в 2018 году – 138 710,51 тыс. руб.;</w:t>
            </w:r>
          </w:p>
          <w:p w:rsidR="00F476E3" w:rsidRPr="00211A42" w:rsidRDefault="00F476E3" w:rsidP="00F476E3">
            <w:pPr>
              <w:jc w:val="both"/>
              <w:rPr>
                <w:lang w:eastAsia="ar-SA"/>
              </w:rPr>
            </w:pPr>
            <w:r w:rsidRPr="00211A42">
              <w:rPr>
                <w:lang w:eastAsia="ar-SA"/>
              </w:rPr>
              <w:t>в 2019 году – 65 842,0 тыс. руб.;</w:t>
            </w:r>
          </w:p>
          <w:p w:rsidR="00F476E3" w:rsidRPr="00211A42" w:rsidRDefault="00F476E3" w:rsidP="00F476E3">
            <w:pPr>
              <w:jc w:val="both"/>
              <w:rPr>
                <w:lang w:eastAsia="ar-SA"/>
              </w:rPr>
            </w:pPr>
            <w:r w:rsidRPr="00211A42">
              <w:rPr>
                <w:lang w:eastAsia="ar-SA"/>
              </w:rPr>
              <w:t>в 2020 году – 65 842,0 тыс. руб.;</w:t>
            </w:r>
          </w:p>
          <w:p w:rsidR="00F476E3" w:rsidRPr="00211A42" w:rsidRDefault="00F476E3" w:rsidP="00F476E3">
            <w:pPr>
              <w:jc w:val="both"/>
            </w:pPr>
            <w:r w:rsidRPr="00211A42">
              <w:t>за счет средств бюджета поселений:</w:t>
            </w:r>
          </w:p>
          <w:p w:rsidR="00F476E3" w:rsidRPr="00211A42" w:rsidRDefault="00F476E3" w:rsidP="00F476E3">
            <w:pPr>
              <w:jc w:val="both"/>
              <w:rPr>
                <w:lang w:eastAsia="ar-SA"/>
              </w:rPr>
            </w:pPr>
            <w:r w:rsidRPr="00211A42">
              <w:rPr>
                <w:lang w:eastAsia="ar-SA"/>
              </w:rPr>
              <w:t>в 2016 году – 0,00 тыс. руб.»</w:t>
            </w:r>
            <w:r>
              <w:rPr>
                <w:lang w:eastAsia="ar-SA"/>
              </w:rPr>
              <w:t>.</w:t>
            </w:r>
          </w:p>
          <w:p w:rsidR="00F476E3" w:rsidRDefault="00F476E3" w:rsidP="007A17BE">
            <w:pPr>
              <w:jc w:val="both"/>
              <w:rPr>
                <w:lang w:eastAsia="ar-SA"/>
              </w:rPr>
            </w:pPr>
          </w:p>
        </w:tc>
      </w:tr>
    </w:tbl>
    <w:p w:rsidR="00211A42" w:rsidRPr="00211A42" w:rsidRDefault="00211A42" w:rsidP="007A17BE">
      <w:pPr>
        <w:ind w:firstLine="709"/>
        <w:jc w:val="both"/>
        <w:rPr>
          <w:bCs/>
        </w:rPr>
      </w:pPr>
      <w:r w:rsidRPr="00211A42">
        <w:lastRenderedPageBreak/>
        <w:t>1.3. Внести изменения в приложение 2 к муниципальной программе и</w:t>
      </w:r>
      <w:r w:rsidRPr="00211A42">
        <w:t>з</w:t>
      </w:r>
      <w:r w:rsidRPr="00211A42">
        <w:t>ложив в новой редакции пункты: 1.1</w:t>
      </w:r>
      <w:r w:rsidR="007A17BE">
        <w:t>.</w:t>
      </w:r>
      <w:r w:rsidRPr="00211A42">
        <w:t>; 1.1.2</w:t>
      </w:r>
      <w:r w:rsidR="007A17BE">
        <w:t>.</w:t>
      </w:r>
      <w:r w:rsidRPr="00211A42">
        <w:t>; 1.1.7</w:t>
      </w:r>
      <w:r w:rsidR="007A17BE">
        <w:t>.</w:t>
      </w:r>
      <w:r w:rsidRPr="00211A42">
        <w:t>; 1.1.15</w:t>
      </w:r>
      <w:r w:rsidR="007A17BE">
        <w:t>.</w:t>
      </w:r>
      <w:r w:rsidRPr="00211A42">
        <w:t>; 1.1.22</w:t>
      </w:r>
      <w:r w:rsidR="007A17BE">
        <w:t>.</w:t>
      </w:r>
      <w:r w:rsidRPr="00211A42">
        <w:t>; Итого по м</w:t>
      </w:r>
      <w:r w:rsidRPr="00211A42">
        <w:t>е</w:t>
      </w:r>
      <w:r w:rsidRPr="00211A42">
        <w:t>роприятию 1.1</w:t>
      </w:r>
      <w:r w:rsidR="007A17BE">
        <w:t>.</w:t>
      </w:r>
      <w:r w:rsidRPr="00211A42">
        <w:t>; 1.2</w:t>
      </w:r>
      <w:r w:rsidR="007A17BE">
        <w:t>.</w:t>
      </w:r>
      <w:r w:rsidRPr="00211A42">
        <w:t>; 1.2.1</w:t>
      </w:r>
      <w:r w:rsidR="007A17BE">
        <w:t>.</w:t>
      </w:r>
      <w:r w:rsidRPr="00211A42">
        <w:t>; 1.2.47</w:t>
      </w:r>
      <w:r w:rsidR="007A17BE">
        <w:t>.</w:t>
      </w:r>
      <w:r w:rsidRPr="00211A42">
        <w:t>–1.2.51</w:t>
      </w:r>
      <w:r w:rsidR="007A17BE">
        <w:t>.</w:t>
      </w:r>
      <w:r w:rsidRPr="00211A42">
        <w:t>; 1.2.59</w:t>
      </w:r>
      <w:r w:rsidR="007A17BE">
        <w:t>.</w:t>
      </w:r>
      <w:r w:rsidRPr="00211A42">
        <w:t>; 1.2.66</w:t>
      </w:r>
      <w:r w:rsidR="007A17BE">
        <w:t>.</w:t>
      </w:r>
      <w:r w:rsidRPr="00211A42">
        <w:t>; 1.2.68</w:t>
      </w:r>
      <w:r w:rsidR="007A17BE">
        <w:t>.</w:t>
      </w:r>
      <w:r w:rsidRPr="00211A42">
        <w:t>–1.2.70</w:t>
      </w:r>
      <w:r w:rsidR="007A17BE">
        <w:t>.</w:t>
      </w:r>
      <w:r w:rsidRPr="00211A42">
        <w:t>; 1.2.72</w:t>
      </w:r>
      <w:r w:rsidR="007A17BE">
        <w:t>.</w:t>
      </w:r>
      <w:r w:rsidRPr="00211A42">
        <w:t>; 1.2.76</w:t>
      </w:r>
      <w:r w:rsidR="007A17BE">
        <w:t>.</w:t>
      </w:r>
      <w:r w:rsidRPr="00211A42">
        <w:t>; 1.2.77</w:t>
      </w:r>
      <w:r w:rsidR="007A17BE">
        <w:t>.‒</w:t>
      </w:r>
      <w:r w:rsidRPr="00211A42">
        <w:t>1.2.106</w:t>
      </w:r>
      <w:r w:rsidR="007A17BE">
        <w:t>.</w:t>
      </w:r>
      <w:r w:rsidRPr="00211A42">
        <w:t>; Итого по мероприяти</w:t>
      </w:r>
      <w:r w:rsidR="00D70F16">
        <w:t>ю</w:t>
      </w:r>
      <w:r w:rsidRPr="00211A42">
        <w:t xml:space="preserve"> 1.2</w:t>
      </w:r>
      <w:r w:rsidR="007A17BE">
        <w:t>.</w:t>
      </w:r>
      <w:r w:rsidRPr="00211A42">
        <w:t>; 1.3</w:t>
      </w:r>
      <w:r w:rsidR="007A17BE">
        <w:t>.</w:t>
      </w:r>
      <w:r w:rsidRPr="00211A42">
        <w:t>; 1.3.1</w:t>
      </w:r>
      <w:r w:rsidR="007A17BE">
        <w:t>.</w:t>
      </w:r>
      <w:r w:rsidRPr="00211A42">
        <w:t>; 1.3.2</w:t>
      </w:r>
      <w:r w:rsidR="007A17BE">
        <w:t>.</w:t>
      </w:r>
      <w:r w:rsidRPr="00211A42">
        <w:t>; Итого по мероприятию 1.3; Итого по Подпрограмме 1; 3.1</w:t>
      </w:r>
      <w:r w:rsidR="007A17BE">
        <w:t>.</w:t>
      </w:r>
      <w:r w:rsidRPr="00211A42">
        <w:t>; 3.1.2</w:t>
      </w:r>
      <w:r w:rsidR="007A17BE">
        <w:t>.</w:t>
      </w:r>
      <w:r w:rsidRPr="00211A42">
        <w:t>; Итого по м</w:t>
      </w:r>
      <w:r w:rsidRPr="00211A42">
        <w:t>е</w:t>
      </w:r>
      <w:r w:rsidRPr="00211A42">
        <w:t xml:space="preserve">роприятию 3.1; Итого по Подпрограмме 3; 5.1; Итого по мероприятию 5; Итого по Подпрограмме 5; всего по муниципальной Программе; в том числе: </w:t>
      </w:r>
      <w:r w:rsidRPr="00211A42">
        <w:rPr>
          <w:bCs/>
        </w:rPr>
        <w:t>инв</w:t>
      </w:r>
      <w:r w:rsidRPr="00211A42">
        <w:rPr>
          <w:bCs/>
        </w:rPr>
        <w:t>е</w:t>
      </w:r>
      <w:r w:rsidRPr="00211A42">
        <w:rPr>
          <w:bCs/>
        </w:rPr>
        <w:t xml:space="preserve">стиции в объекты государственной и муниципальной собственности,прочие расходы; в том числе по исполнителям: </w:t>
      </w:r>
      <w:r w:rsidR="007A17BE">
        <w:rPr>
          <w:bCs/>
        </w:rPr>
        <w:t>м</w:t>
      </w:r>
      <w:r w:rsidRPr="00211A42">
        <w:rPr>
          <w:bCs/>
        </w:rPr>
        <w:t>униципальное казенное учреждение «Управление капитального строительства по застройке Нижневартовского ра</w:t>
      </w:r>
      <w:r w:rsidRPr="00211A42">
        <w:rPr>
          <w:bCs/>
        </w:rPr>
        <w:t>й</w:t>
      </w:r>
      <w:r w:rsidRPr="00211A42">
        <w:rPr>
          <w:bCs/>
        </w:rPr>
        <w:t xml:space="preserve">она», </w:t>
      </w:r>
      <w:r w:rsidR="007A17BE">
        <w:rPr>
          <w:bCs/>
        </w:rPr>
        <w:t>о</w:t>
      </w:r>
      <w:r w:rsidRPr="00211A42">
        <w:rPr>
          <w:bCs/>
        </w:rPr>
        <w:t>тдел жилищно-коммунального хозяйства, энергетики и строительства, согласно приложению к постановлению.</w:t>
      </w:r>
    </w:p>
    <w:p w:rsidR="00211A42" w:rsidRPr="00211A42" w:rsidRDefault="00211A42" w:rsidP="007A17BE">
      <w:pPr>
        <w:ind w:firstLine="709"/>
        <w:jc w:val="both"/>
      </w:pPr>
    </w:p>
    <w:p w:rsidR="00902B95" w:rsidRPr="00902B95" w:rsidRDefault="00D70F16" w:rsidP="007A17BE">
      <w:pPr>
        <w:ind w:firstLine="709"/>
        <w:jc w:val="both"/>
      </w:pPr>
      <w:r>
        <w:t>2</w:t>
      </w:r>
      <w:r w:rsidR="00902B95" w:rsidRPr="00902B95">
        <w:t>. Пресс-службе администрации района (Л.А. Лысенко) публиковать п</w:t>
      </w:r>
      <w:r w:rsidR="00902B95" w:rsidRPr="00902B95">
        <w:t>о</w:t>
      </w:r>
      <w:r w:rsidR="00902B95" w:rsidRPr="00902B95">
        <w:t>становление в районной газете «Новости Приобья».</w:t>
      </w:r>
    </w:p>
    <w:p w:rsidR="00902B95" w:rsidRPr="00902B95" w:rsidRDefault="00902B95" w:rsidP="007A17BE">
      <w:pPr>
        <w:ind w:firstLine="709"/>
        <w:jc w:val="both"/>
      </w:pPr>
    </w:p>
    <w:p w:rsidR="00902B95" w:rsidRPr="00902B95" w:rsidRDefault="00D70F16" w:rsidP="007A17BE">
      <w:pPr>
        <w:ind w:firstLine="709"/>
        <w:jc w:val="both"/>
      </w:pPr>
      <w:r>
        <w:t>3</w:t>
      </w:r>
      <w:r w:rsidR="00902B95" w:rsidRPr="00902B95">
        <w:t>. Постановление вступает в силу после его официального опубликования (обнародования).</w:t>
      </w:r>
    </w:p>
    <w:p w:rsidR="00902B95" w:rsidRPr="00902B95" w:rsidRDefault="00902B95" w:rsidP="007A17BE">
      <w:pPr>
        <w:autoSpaceDE w:val="0"/>
        <w:autoSpaceDN w:val="0"/>
        <w:adjustRightInd w:val="0"/>
        <w:ind w:firstLine="709"/>
        <w:jc w:val="both"/>
      </w:pPr>
    </w:p>
    <w:p w:rsidR="00211A42" w:rsidRPr="00211A42" w:rsidRDefault="00D70F16" w:rsidP="007A17BE">
      <w:pPr>
        <w:autoSpaceDE w:val="0"/>
        <w:autoSpaceDN w:val="0"/>
        <w:adjustRightInd w:val="0"/>
        <w:ind w:firstLine="709"/>
        <w:jc w:val="both"/>
      </w:pPr>
      <w:r>
        <w:t>4</w:t>
      </w:r>
      <w:r w:rsidR="00211A42" w:rsidRPr="00211A42">
        <w:t>. Контроль за выполнением постановления возложить на заместителя главы администрации района по жилищно-коммунальному хозяйству и стро</w:t>
      </w:r>
      <w:r w:rsidR="00211A42" w:rsidRPr="00211A42">
        <w:t>и</w:t>
      </w:r>
      <w:r w:rsidR="00211A42" w:rsidRPr="00211A42">
        <w:t>тельству А.Ю. Бурылова.</w:t>
      </w:r>
    </w:p>
    <w:p w:rsidR="00211A42" w:rsidRPr="00902B95" w:rsidRDefault="00211A42" w:rsidP="007A17BE">
      <w:pPr>
        <w:ind w:firstLine="709"/>
        <w:jc w:val="both"/>
      </w:pPr>
    </w:p>
    <w:p w:rsidR="00902B95" w:rsidRPr="00902B95" w:rsidRDefault="00902B95" w:rsidP="007A17BE">
      <w:pPr>
        <w:ind w:firstLine="709"/>
        <w:jc w:val="both"/>
      </w:pPr>
    </w:p>
    <w:p w:rsidR="00902B95" w:rsidRPr="00211A42" w:rsidRDefault="00902B95" w:rsidP="007A17BE">
      <w:pPr>
        <w:ind w:firstLine="709"/>
        <w:jc w:val="both"/>
      </w:pPr>
    </w:p>
    <w:p w:rsidR="00211A42" w:rsidRPr="00211A42" w:rsidRDefault="00211A42" w:rsidP="007A17BE">
      <w:pPr>
        <w:jc w:val="both"/>
      </w:pPr>
      <w:r w:rsidRPr="00211A42">
        <w:t>Глава администрации района                                                            Б.А. Саломатин</w:t>
      </w:r>
    </w:p>
    <w:p w:rsidR="00902B95" w:rsidRDefault="00902B95" w:rsidP="00407D56">
      <w:pPr>
        <w:tabs>
          <w:tab w:val="left" w:pos="709"/>
        </w:tabs>
        <w:ind w:firstLine="709"/>
        <w:jc w:val="both"/>
        <w:rPr>
          <w:bCs/>
        </w:rPr>
      </w:pPr>
    </w:p>
    <w:p w:rsidR="00902B95" w:rsidRDefault="00902B95" w:rsidP="00407D56">
      <w:pPr>
        <w:tabs>
          <w:tab w:val="left" w:pos="709"/>
        </w:tabs>
        <w:ind w:firstLine="709"/>
        <w:jc w:val="both"/>
        <w:rPr>
          <w:bCs/>
        </w:rPr>
        <w:sectPr w:rsidR="00902B95" w:rsidSect="001437DE">
          <w:headerReference w:type="default" r:id="rId9"/>
          <w:pgSz w:w="11906" w:h="16838"/>
          <w:pgMar w:top="1134" w:right="567" w:bottom="1134" w:left="1701" w:header="709" w:footer="709" w:gutter="0"/>
          <w:cols w:space="720"/>
        </w:sectPr>
      </w:pPr>
    </w:p>
    <w:p w:rsidR="00902B95" w:rsidRPr="00902B95" w:rsidRDefault="00902B95" w:rsidP="007A17BE">
      <w:pPr>
        <w:ind w:firstLine="10206"/>
      </w:pPr>
      <w:r w:rsidRPr="00902B95">
        <w:lastRenderedPageBreak/>
        <w:t xml:space="preserve">Приложение к постановлению </w:t>
      </w:r>
    </w:p>
    <w:p w:rsidR="00902B95" w:rsidRPr="00902B95" w:rsidRDefault="00902B95" w:rsidP="007A17BE">
      <w:pPr>
        <w:ind w:firstLine="10206"/>
      </w:pPr>
      <w:r w:rsidRPr="00902B95">
        <w:t>администрации района</w:t>
      </w:r>
    </w:p>
    <w:p w:rsidR="00902B95" w:rsidRPr="00902B95" w:rsidRDefault="00902B95" w:rsidP="007A17BE">
      <w:pPr>
        <w:ind w:firstLine="10206"/>
      </w:pPr>
      <w:r w:rsidRPr="00902B95">
        <w:t xml:space="preserve">от </w:t>
      </w:r>
      <w:r w:rsidR="00053D75">
        <w:t>30.12.2015</w:t>
      </w:r>
      <w:bookmarkStart w:id="0" w:name="_GoBack"/>
      <w:bookmarkEnd w:id="0"/>
      <w:r w:rsidRPr="00902B95">
        <w:t xml:space="preserve"> № </w:t>
      </w:r>
      <w:r w:rsidR="00053D75">
        <w:t>2622</w:t>
      </w:r>
    </w:p>
    <w:p w:rsidR="00902B95" w:rsidRPr="007A17BE" w:rsidRDefault="00902B95" w:rsidP="007A17BE">
      <w:pPr>
        <w:jc w:val="center"/>
        <w:rPr>
          <w:b/>
        </w:rPr>
      </w:pPr>
    </w:p>
    <w:p w:rsidR="00902B95" w:rsidRPr="007A17BE" w:rsidRDefault="00902B95" w:rsidP="007A17BE">
      <w:pPr>
        <w:jc w:val="center"/>
        <w:rPr>
          <w:b/>
        </w:rPr>
      </w:pPr>
      <w:r w:rsidRPr="007A17BE">
        <w:rPr>
          <w:b/>
        </w:rPr>
        <w:t>Изменения в приложение 2 к муниципальной программе</w:t>
      </w:r>
    </w:p>
    <w:p w:rsidR="00902B95" w:rsidRPr="007A17BE" w:rsidRDefault="00902B95" w:rsidP="007A17BE">
      <w:pPr>
        <w:jc w:val="center"/>
        <w:rPr>
          <w:b/>
        </w:rPr>
      </w:pPr>
      <w:r w:rsidRPr="007A17BE">
        <w:rPr>
          <w:b/>
        </w:rPr>
        <w:t>«Развитие жилищно-коммунального комплекса и повышение энергетической эффективности</w:t>
      </w:r>
    </w:p>
    <w:p w:rsidR="00902B95" w:rsidRPr="007A17BE" w:rsidRDefault="00902B95" w:rsidP="007A17BE">
      <w:pPr>
        <w:jc w:val="center"/>
        <w:rPr>
          <w:b/>
        </w:rPr>
      </w:pPr>
      <w:r w:rsidRPr="007A17BE">
        <w:rPr>
          <w:b/>
        </w:rPr>
        <w:t>в Нижневартовском районе на 2014−2020 годы»</w:t>
      </w:r>
    </w:p>
    <w:p w:rsidR="00902B95" w:rsidRPr="00902B95" w:rsidRDefault="00902B95" w:rsidP="00902B95"/>
    <w:tbl>
      <w:tblPr>
        <w:tblW w:w="1514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6"/>
        <w:gridCol w:w="112"/>
        <w:gridCol w:w="992"/>
        <w:gridCol w:w="284"/>
        <w:gridCol w:w="708"/>
        <w:gridCol w:w="993"/>
        <w:gridCol w:w="792"/>
        <w:gridCol w:w="625"/>
        <w:gridCol w:w="795"/>
        <w:gridCol w:w="1640"/>
        <w:gridCol w:w="1476"/>
        <w:gridCol w:w="1240"/>
        <w:gridCol w:w="1311"/>
        <w:gridCol w:w="1140"/>
        <w:gridCol w:w="1140"/>
        <w:gridCol w:w="1140"/>
      </w:tblGrid>
      <w:tr w:rsidR="00902B95" w:rsidRPr="007A17BE" w:rsidTr="007A17BE">
        <w:trPr>
          <w:trHeight w:val="300"/>
        </w:trPr>
        <w:tc>
          <w:tcPr>
            <w:tcW w:w="868" w:type="dxa"/>
            <w:gridSpan w:val="2"/>
            <w:vMerge w:val="restart"/>
            <w:shd w:val="clear" w:color="auto" w:fill="auto"/>
            <w:noWrap/>
            <w:hideMark/>
          </w:tcPr>
          <w:p w:rsidR="007A17BE" w:rsidRDefault="00902B95" w:rsidP="007A17BE">
            <w:pPr>
              <w:jc w:val="center"/>
              <w:rPr>
                <w:b/>
                <w:sz w:val="24"/>
                <w:szCs w:val="24"/>
              </w:rPr>
            </w:pPr>
            <w:r w:rsidRPr="007A17BE">
              <w:rPr>
                <w:b/>
                <w:sz w:val="24"/>
                <w:szCs w:val="24"/>
              </w:rPr>
              <w:t xml:space="preserve">№ </w:t>
            </w:r>
          </w:p>
          <w:p w:rsidR="00902B95" w:rsidRPr="007A17BE" w:rsidRDefault="00902B95" w:rsidP="007A17BE">
            <w:pPr>
              <w:jc w:val="center"/>
              <w:rPr>
                <w:b/>
                <w:sz w:val="24"/>
                <w:szCs w:val="24"/>
              </w:rPr>
            </w:pPr>
            <w:r w:rsidRPr="007A17BE">
              <w:rPr>
                <w:b/>
                <w:sz w:val="24"/>
                <w:szCs w:val="24"/>
              </w:rPr>
              <w:t>п</w:t>
            </w:r>
            <w:r w:rsidR="007A17BE" w:rsidRPr="007A17BE">
              <w:rPr>
                <w:b/>
                <w:sz w:val="24"/>
                <w:szCs w:val="24"/>
              </w:rPr>
              <w:t>/</w:t>
            </w:r>
            <w:r w:rsidRPr="007A17BE">
              <w:rPr>
                <w:b/>
                <w:sz w:val="24"/>
                <w:szCs w:val="24"/>
              </w:rPr>
              <w:t>п</w:t>
            </w:r>
          </w:p>
        </w:tc>
        <w:tc>
          <w:tcPr>
            <w:tcW w:w="1276" w:type="dxa"/>
            <w:gridSpan w:val="2"/>
            <w:vMerge w:val="restart"/>
            <w:shd w:val="clear" w:color="auto" w:fill="auto"/>
            <w:hideMark/>
          </w:tcPr>
          <w:p w:rsidR="00902B95" w:rsidRPr="007A17BE" w:rsidRDefault="00902B95" w:rsidP="007A17BE">
            <w:pPr>
              <w:jc w:val="center"/>
              <w:rPr>
                <w:b/>
                <w:sz w:val="24"/>
                <w:szCs w:val="24"/>
              </w:rPr>
            </w:pPr>
            <w:r w:rsidRPr="007A17BE">
              <w:rPr>
                <w:b/>
                <w:sz w:val="24"/>
                <w:szCs w:val="24"/>
              </w:rPr>
              <w:t>Наим</w:t>
            </w:r>
            <w:r w:rsidRPr="007A17BE">
              <w:rPr>
                <w:b/>
                <w:sz w:val="24"/>
                <w:szCs w:val="24"/>
              </w:rPr>
              <w:t>е</w:t>
            </w:r>
            <w:r w:rsidRPr="007A17BE">
              <w:rPr>
                <w:b/>
                <w:sz w:val="24"/>
                <w:szCs w:val="24"/>
              </w:rPr>
              <w:t>нование основн</w:t>
            </w:r>
            <w:r w:rsidRPr="007A17BE">
              <w:rPr>
                <w:b/>
                <w:sz w:val="24"/>
                <w:szCs w:val="24"/>
              </w:rPr>
              <w:t>о</w:t>
            </w:r>
            <w:r w:rsidRPr="007A17BE">
              <w:rPr>
                <w:b/>
                <w:sz w:val="24"/>
                <w:szCs w:val="24"/>
              </w:rPr>
              <w:t>го мер</w:t>
            </w:r>
            <w:r w:rsidRPr="007A17BE">
              <w:rPr>
                <w:b/>
                <w:sz w:val="24"/>
                <w:szCs w:val="24"/>
              </w:rPr>
              <w:t>о</w:t>
            </w:r>
            <w:r w:rsidRPr="007A17BE">
              <w:rPr>
                <w:b/>
                <w:sz w:val="24"/>
                <w:szCs w:val="24"/>
              </w:rPr>
              <w:t>приятия муниц</w:t>
            </w:r>
            <w:r w:rsidRPr="007A17BE">
              <w:rPr>
                <w:b/>
                <w:sz w:val="24"/>
                <w:szCs w:val="24"/>
              </w:rPr>
              <w:t>и</w:t>
            </w:r>
            <w:r w:rsidRPr="007A17BE">
              <w:rPr>
                <w:b/>
                <w:sz w:val="24"/>
                <w:szCs w:val="24"/>
              </w:rPr>
              <w:t>пальной пр</w:t>
            </w:r>
            <w:r w:rsidRPr="007A17BE">
              <w:rPr>
                <w:b/>
                <w:sz w:val="24"/>
                <w:szCs w:val="24"/>
              </w:rPr>
              <w:t>о</w:t>
            </w:r>
            <w:r w:rsidRPr="007A17BE">
              <w:rPr>
                <w:b/>
                <w:sz w:val="24"/>
                <w:szCs w:val="24"/>
              </w:rPr>
              <w:t>граммы (на-именов</w:t>
            </w:r>
            <w:r w:rsidRPr="007A17BE">
              <w:rPr>
                <w:b/>
                <w:sz w:val="24"/>
                <w:szCs w:val="24"/>
              </w:rPr>
              <w:t>а</w:t>
            </w:r>
            <w:r w:rsidRPr="007A17BE">
              <w:rPr>
                <w:b/>
                <w:sz w:val="24"/>
                <w:szCs w:val="24"/>
              </w:rPr>
              <w:t>ние м</w:t>
            </w:r>
            <w:r w:rsidRPr="007A17BE">
              <w:rPr>
                <w:b/>
                <w:sz w:val="24"/>
                <w:szCs w:val="24"/>
              </w:rPr>
              <w:t>е</w:t>
            </w:r>
            <w:r w:rsidRPr="007A17BE">
              <w:rPr>
                <w:b/>
                <w:sz w:val="24"/>
                <w:szCs w:val="24"/>
              </w:rPr>
              <w:t>ропри</w:t>
            </w:r>
            <w:r w:rsidRPr="007A17BE">
              <w:rPr>
                <w:b/>
                <w:sz w:val="24"/>
                <w:szCs w:val="24"/>
              </w:rPr>
              <w:t>я</w:t>
            </w:r>
            <w:r w:rsidRPr="007A17BE">
              <w:rPr>
                <w:b/>
                <w:sz w:val="24"/>
                <w:szCs w:val="24"/>
              </w:rPr>
              <w:t>тия /объекта)</w:t>
            </w:r>
          </w:p>
        </w:tc>
        <w:tc>
          <w:tcPr>
            <w:tcW w:w="708" w:type="dxa"/>
            <w:vMerge w:val="restart"/>
            <w:shd w:val="clear" w:color="auto" w:fill="auto"/>
            <w:hideMark/>
          </w:tcPr>
          <w:p w:rsidR="007A17BE" w:rsidRDefault="00902B95" w:rsidP="007A17BE">
            <w:pPr>
              <w:jc w:val="center"/>
              <w:rPr>
                <w:b/>
                <w:sz w:val="24"/>
                <w:szCs w:val="24"/>
              </w:rPr>
            </w:pPr>
            <w:r w:rsidRPr="007A17BE">
              <w:rPr>
                <w:b/>
                <w:sz w:val="24"/>
                <w:szCs w:val="24"/>
              </w:rPr>
              <w:t>О</w:t>
            </w:r>
            <w:r w:rsidRPr="007A17BE">
              <w:rPr>
                <w:b/>
                <w:sz w:val="24"/>
                <w:szCs w:val="24"/>
              </w:rPr>
              <w:t>т</w:t>
            </w:r>
            <w:r w:rsidRPr="007A17BE">
              <w:rPr>
                <w:b/>
                <w:sz w:val="24"/>
                <w:szCs w:val="24"/>
              </w:rPr>
              <w:t>ве</w:t>
            </w:r>
            <w:r w:rsidRPr="007A17BE">
              <w:rPr>
                <w:b/>
                <w:sz w:val="24"/>
                <w:szCs w:val="24"/>
              </w:rPr>
              <w:t>т</w:t>
            </w:r>
            <w:r w:rsidRPr="007A17BE">
              <w:rPr>
                <w:b/>
                <w:sz w:val="24"/>
                <w:szCs w:val="24"/>
              </w:rPr>
              <w:t>ственный и</w:t>
            </w:r>
            <w:r w:rsidRPr="007A17BE">
              <w:rPr>
                <w:b/>
                <w:sz w:val="24"/>
                <w:szCs w:val="24"/>
              </w:rPr>
              <w:t>с</w:t>
            </w:r>
            <w:r w:rsidRPr="007A17BE">
              <w:rPr>
                <w:b/>
                <w:sz w:val="24"/>
                <w:szCs w:val="24"/>
              </w:rPr>
              <w:t>полн</w:t>
            </w:r>
            <w:r w:rsidRPr="007A17BE">
              <w:rPr>
                <w:b/>
                <w:sz w:val="24"/>
                <w:szCs w:val="24"/>
              </w:rPr>
              <w:t>и</w:t>
            </w:r>
            <w:r w:rsidRPr="007A17BE">
              <w:rPr>
                <w:b/>
                <w:sz w:val="24"/>
                <w:szCs w:val="24"/>
              </w:rPr>
              <w:t>тель/</w:t>
            </w:r>
          </w:p>
          <w:p w:rsidR="00902B95" w:rsidRPr="007A17BE" w:rsidRDefault="00902B95" w:rsidP="007A17BE">
            <w:pPr>
              <w:jc w:val="center"/>
              <w:rPr>
                <w:b/>
                <w:sz w:val="24"/>
                <w:szCs w:val="24"/>
              </w:rPr>
            </w:pPr>
            <w:r w:rsidRPr="007A17BE">
              <w:rPr>
                <w:b/>
                <w:sz w:val="24"/>
                <w:szCs w:val="24"/>
              </w:rPr>
              <w:t>с</w:t>
            </w:r>
            <w:r w:rsidRPr="007A17BE">
              <w:rPr>
                <w:b/>
                <w:sz w:val="24"/>
                <w:szCs w:val="24"/>
              </w:rPr>
              <w:t>о</w:t>
            </w:r>
            <w:r w:rsidRPr="007A17BE">
              <w:rPr>
                <w:b/>
                <w:sz w:val="24"/>
                <w:szCs w:val="24"/>
              </w:rPr>
              <w:t>и</w:t>
            </w:r>
            <w:r w:rsidRPr="007A17BE">
              <w:rPr>
                <w:b/>
                <w:sz w:val="24"/>
                <w:szCs w:val="24"/>
              </w:rPr>
              <w:t>с</w:t>
            </w:r>
            <w:r w:rsidRPr="007A17BE">
              <w:rPr>
                <w:b/>
                <w:sz w:val="24"/>
                <w:szCs w:val="24"/>
              </w:rPr>
              <w:t>полн</w:t>
            </w:r>
            <w:r w:rsidRPr="007A17BE">
              <w:rPr>
                <w:b/>
                <w:sz w:val="24"/>
                <w:szCs w:val="24"/>
              </w:rPr>
              <w:t>и</w:t>
            </w:r>
            <w:r w:rsidRPr="007A17BE">
              <w:rPr>
                <w:b/>
                <w:sz w:val="24"/>
                <w:szCs w:val="24"/>
              </w:rPr>
              <w:t>тель</w:t>
            </w:r>
          </w:p>
        </w:tc>
        <w:tc>
          <w:tcPr>
            <w:tcW w:w="993" w:type="dxa"/>
            <w:vMerge w:val="restart"/>
            <w:shd w:val="clear" w:color="auto" w:fill="auto"/>
            <w:hideMark/>
          </w:tcPr>
          <w:p w:rsidR="00902B95" w:rsidRPr="007A17BE" w:rsidRDefault="00902B95" w:rsidP="007A17BE">
            <w:pPr>
              <w:jc w:val="center"/>
              <w:rPr>
                <w:b/>
                <w:sz w:val="24"/>
                <w:szCs w:val="24"/>
              </w:rPr>
            </w:pPr>
            <w:r w:rsidRPr="007A17BE">
              <w:rPr>
                <w:b/>
                <w:sz w:val="24"/>
                <w:szCs w:val="24"/>
              </w:rPr>
              <w:t>И</w:t>
            </w:r>
            <w:r w:rsidRPr="007A17BE">
              <w:rPr>
                <w:b/>
                <w:sz w:val="24"/>
                <w:szCs w:val="24"/>
              </w:rPr>
              <w:t>с</w:t>
            </w:r>
            <w:r w:rsidRPr="007A17BE">
              <w:rPr>
                <w:b/>
                <w:sz w:val="24"/>
                <w:szCs w:val="24"/>
              </w:rPr>
              <w:t>то</w:t>
            </w:r>
            <w:r w:rsidRPr="007A17BE">
              <w:rPr>
                <w:b/>
                <w:sz w:val="24"/>
                <w:szCs w:val="24"/>
              </w:rPr>
              <w:t>ч</w:t>
            </w:r>
            <w:r w:rsidRPr="007A17BE">
              <w:rPr>
                <w:b/>
                <w:sz w:val="24"/>
                <w:szCs w:val="24"/>
              </w:rPr>
              <w:t>ник ф</w:t>
            </w:r>
            <w:r w:rsidRPr="007A17BE">
              <w:rPr>
                <w:b/>
                <w:sz w:val="24"/>
                <w:szCs w:val="24"/>
              </w:rPr>
              <w:t>и</w:t>
            </w:r>
            <w:r w:rsidRPr="007A17BE">
              <w:rPr>
                <w:b/>
                <w:sz w:val="24"/>
                <w:szCs w:val="24"/>
              </w:rPr>
              <w:t>нанс</w:t>
            </w:r>
            <w:r w:rsidRPr="007A17BE">
              <w:rPr>
                <w:b/>
                <w:sz w:val="24"/>
                <w:szCs w:val="24"/>
              </w:rPr>
              <w:t>и</w:t>
            </w:r>
            <w:r w:rsidRPr="007A17BE">
              <w:rPr>
                <w:b/>
                <w:sz w:val="24"/>
                <w:szCs w:val="24"/>
              </w:rPr>
              <w:t>ров</w:t>
            </w:r>
            <w:r w:rsidRPr="007A17BE">
              <w:rPr>
                <w:b/>
                <w:sz w:val="24"/>
                <w:szCs w:val="24"/>
              </w:rPr>
              <w:t>а</w:t>
            </w:r>
            <w:r w:rsidRPr="007A17BE">
              <w:rPr>
                <w:b/>
                <w:sz w:val="24"/>
                <w:szCs w:val="24"/>
              </w:rPr>
              <w:t>ния</w:t>
            </w:r>
          </w:p>
        </w:tc>
        <w:tc>
          <w:tcPr>
            <w:tcW w:w="1417" w:type="dxa"/>
            <w:gridSpan w:val="2"/>
            <w:vMerge w:val="restart"/>
            <w:shd w:val="clear" w:color="auto" w:fill="auto"/>
            <w:hideMark/>
          </w:tcPr>
          <w:p w:rsidR="00902B95" w:rsidRPr="007A17BE" w:rsidRDefault="00902B95" w:rsidP="007A17BE">
            <w:pPr>
              <w:jc w:val="center"/>
              <w:rPr>
                <w:b/>
                <w:sz w:val="24"/>
                <w:szCs w:val="24"/>
              </w:rPr>
            </w:pPr>
            <w:r w:rsidRPr="007A17BE">
              <w:rPr>
                <w:b/>
                <w:sz w:val="24"/>
                <w:szCs w:val="24"/>
              </w:rPr>
              <w:t>Номер п</w:t>
            </w:r>
            <w:r w:rsidRPr="007A17BE">
              <w:rPr>
                <w:b/>
                <w:sz w:val="24"/>
                <w:szCs w:val="24"/>
              </w:rPr>
              <w:t>о</w:t>
            </w:r>
            <w:r w:rsidRPr="007A17BE">
              <w:rPr>
                <w:b/>
                <w:sz w:val="24"/>
                <w:szCs w:val="24"/>
              </w:rPr>
              <w:t>каза-теля из табл</w:t>
            </w:r>
            <w:r w:rsidRPr="007A17BE">
              <w:rPr>
                <w:b/>
                <w:sz w:val="24"/>
                <w:szCs w:val="24"/>
              </w:rPr>
              <w:t>и</w:t>
            </w:r>
            <w:r w:rsidRPr="007A17BE">
              <w:rPr>
                <w:b/>
                <w:sz w:val="24"/>
                <w:szCs w:val="24"/>
              </w:rPr>
              <w:t>цы «Целе-вых пок</w:t>
            </w:r>
            <w:r w:rsidRPr="007A17BE">
              <w:rPr>
                <w:b/>
                <w:sz w:val="24"/>
                <w:szCs w:val="24"/>
              </w:rPr>
              <w:t>а</w:t>
            </w:r>
            <w:r w:rsidRPr="007A17BE">
              <w:rPr>
                <w:b/>
                <w:sz w:val="24"/>
                <w:szCs w:val="24"/>
              </w:rPr>
              <w:t>зателей муници-пальной програ</w:t>
            </w:r>
            <w:r w:rsidRPr="007A17BE">
              <w:rPr>
                <w:b/>
                <w:sz w:val="24"/>
                <w:szCs w:val="24"/>
              </w:rPr>
              <w:t>м</w:t>
            </w:r>
            <w:r w:rsidRPr="007A17BE">
              <w:rPr>
                <w:b/>
                <w:sz w:val="24"/>
                <w:szCs w:val="24"/>
              </w:rPr>
              <w:t>мы»</w:t>
            </w:r>
          </w:p>
        </w:tc>
        <w:tc>
          <w:tcPr>
            <w:tcW w:w="9882" w:type="dxa"/>
            <w:gridSpan w:val="8"/>
            <w:shd w:val="clear" w:color="auto" w:fill="auto"/>
            <w:noWrap/>
            <w:hideMark/>
          </w:tcPr>
          <w:p w:rsidR="00902B95" w:rsidRPr="007A17BE" w:rsidRDefault="00902B95" w:rsidP="007A17BE">
            <w:pPr>
              <w:jc w:val="center"/>
              <w:rPr>
                <w:b/>
                <w:sz w:val="24"/>
                <w:szCs w:val="24"/>
              </w:rPr>
            </w:pPr>
            <w:r w:rsidRPr="007A17BE">
              <w:rPr>
                <w:b/>
                <w:sz w:val="24"/>
                <w:szCs w:val="24"/>
              </w:rPr>
              <w:t>Финансовые затраты на реализацию (тыс.рублей)</w:t>
            </w:r>
          </w:p>
        </w:tc>
      </w:tr>
      <w:tr w:rsidR="00902B95" w:rsidRPr="007A17BE" w:rsidTr="007A17BE">
        <w:trPr>
          <w:trHeight w:val="300"/>
        </w:trPr>
        <w:tc>
          <w:tcPr>
            <w:tcW w:w="868" w:type="dxa"/>
            <w:gridSpan w:val="2"/>
            <w:vMerge/>
            <w:hideMark/>
          </w:tcPr>
          <w:p w:rsidR="00902B95" w:rsidRPr="007A17BE" w:rsidRDefault="00902B95" w:rsidP="007A17BE">
            <w:pPr>
              <w:jc w:val="center"/>
              <w:rPr>
                <w:b/>
                <w:sz w:val="24"/>
                <w:szCs w:val="24"/>
              </w:rPr>
            </w:pPr>
          </w:p>
        </w:tc>
        <w:tc>
          <w:tcPr>
            <w:tcW w:w="1276" w:type="dxa"/>
            <w:gridSpan w:val="2"/>
            <w:vMerge/>
            <w:hideMark/>
          </w:tcPr>
          <w:p w:rsidR="00902B95" w:rsidRPr="007A17BE" w:rsidRDefault="00902B95" w:rsidP="007A17BE">
            <w:pPr>
              <w:jc w:val="center"/>
              <w:rPr>
                <w:b/>
                <w:sz w:val="24"/>
                <w:szCs w:val="24"/>
              </w:rPr>
            </w:pPr>
          </w:p>
        </w:tc>
        <w:tc>
          <w:tcPr>
            <w:tcW w:w="708" w:type="dxa"/>
            <w:vMerge/>
            <w:hideMark/>
          </w:tcPr>
          <w:p w:rsidR="00902B95" w:rsidRPr="007A17BE" w:rsidRDefault="00902B95" w:rsidP="007A17BE">
            <w:pPr>
              <w:jc w:val="center"/>
              <w:rPr>
                <w:b/>
                <w:sz w:val="24"/>
                <w:szCs w:val="24"/>
              </w:rPr>
            </w:pPr>
          </w:p>
        </w:tc>
        <w:tc>
          <w:tcPr>
            <w:tcW w:w="993" w:type="dxa"/>
            <w:vMerge/>
            <w:hideMark/>
          </w:tcPr>
          <w:p w:rsidR="00902B95" w:rsidRPr="007A17BE" w:rsidRDefault="00902B95" w:rsidP="007A17BE">
            <w:pPr>
              <w:jc w:val="center"/>
              <w:rPr>
                <w:b/>
                <w:sz w:val="24"/>
                <w:szCs w:val="24"/>
              </w:rPr>
            </w:pPr>
          </w:p>
        </w:tc>
        <w:tc>
          <w:tcPr>
            <w:tcW w:w="1417" w:type="dxa"/>
            <w:gridSpan w:val="2"/>
            <w:vMerge/>
            <w:hideMark/>
          </w:tcPr>
          <w:p w:rsidR="00902B95" w:rsidRPr="007A17BE" w:rsidRDefault="00902B95" w:rsidP="007A17BE">
            <w:pPr>
              <w:jc w:val="center"/>
              <w:rPr>
                <w:b/>
                <w:sz w:val="24"/>
                <w:szCs w:val="24"/>
              </w:rPr>
            </w:pPr>
          </w:p>
        </w:tc>
        <w:tc>
          <w:tcPr>
            <w:tcW w:w="795" w:type="dxa"/>
            <w:vMerge w:val="restart"/>
            <w:shd w:val="clear" w:color="auto" w:fill="auto"/>
            <w:hideMark/>
          </w:tcPr>
          <w:p w:rsidR="00902B95" w:rsidRPr="007A17BE" w:rsidRDefault="00902B95" w:rsidP="007A17BE">
            <w:pPr>
              <w:jc w:val="center"/>
              <w:rPr>
                <w:b/>
                <w:sz w:val="24"/>
                <w:szCs w:val="24"/>
              </w:rPr>
            </w:pPr>
            <w:r w:rsidRPr="007A17BE">
              <w:rPr>
                <w:b/>
                <w:sz w:val="24"/>
                <w:szCs w:val="24"/>
              </w:rPr>
              <w:t>всего</w:t>
            </w:r>
          </w:p>
        </w:tc>
        <w:tc>
          <w:tcPr>
            <w:tcW w:w="9087" w:type="dxa"/>
            <w:gridSpan w:val="7"/>
            <w:shd w:val="clear" w:color="auto" w:fill="auto"/>
            <w:hideMark/>
          </w:tcPr>
          <w:p w:rsidR="00902B95" w:rsidRPr="007A17BE" w:rsidRDefault="00902B95" w:rsidP="007A17BE">
            <w:pPr>
              <w:jc w:val="center"/>
              <w:rPr>
                <w:b/>
                <w:sz w:val="24"/>
                <w:szCs w:val="24"/>
              </w:rPr>
            </w:pPr>
            <w:r w:rsidRPr="007A17BE">
              <w:rPr>
                <w:b/>
                <w:sz w:val="24"/>
                <w:szCs w:val="24"/>
              </w:rPr>
              <w:t>в том числе</w:t>
            </w:r>
          </w:p>
        </w:tc>
      </w:tr>
      <w:tr w:rsidR="00902B95" w:rsidRPr="007A17BE" w:rsidTr="007A17BE">
        <w:trPr>
          <w:trHeight w:val="300"/>
        </w:trPr>
        <w:tc>
          <w:tcPr>
            <w:tcW w:w="868" w:type="dxa"/>
            <w:gridSpan w:val="2"/>
            <w:vMerge/>
            <w:hideMark/>
          </w:tcPr>
          <w:p w:rsidR="00902B95" w:rsidRPr="007A17BE" w:rsidRDefault="00902B95" w:rsidP="007A17BE">
            <w:pPr>
              <w:jc w:val="center"/>
              <w:rPr>
                <w:b/>
                <w:sz w:val="24"/>
                <w:szCs w:val="24"/>
              </w:rPr>
            </w:pPr>
          </w:p>
        </w:tc>
        <w:tc>
          <w:tcPr>
            <w:tcW w:w="1276" w:type="dxa"/>
            <w:gridSpan w:val="2"/>
            <w:vMerge/>
            <w:hideMark/>
          </w:tcPr>
          <w:p w:rsidR="00902B95" w:rsidRPr="007A17BE" w:rsidRDefault="00902B95" w:rsidP="007A17BE">
            <w:pPr>
              <w:jc w:val="center"/>
              <w:rPr>
                <w:b/>
                <w:sz w:val="24"/>
                <w:szCs w:val="24"/>
              </w:rPr>
            </w:pPr>
          </w:p>
        </w:tc>
        <w:tc>
          <w:tcPr>
            <w:tcW w:w="708" w:type="dxa"/>
            <w:vMerge/>
            <w:hideMark/>
          </w:tcPr>
          <w:p w:rsidR="00902B95" w:rsidRPr="007A17BE" w:rsidRDefault="00902B95" w:rsidP="007A17BE">
            <w:pPr>
              <w:jc w:val="center"/>
              <w:rPr>
                <w:b/>
                <w:sz w:val="24"/>
                <w:szCs w:val="24"/>
              </w:rPr>
            </w:pPr>
          </w:p>
        </w:tc>
        <w:tc>
          <w:tcPr>
            <w:tcW w:w="993" w:type="dxa"/>
            <w:vMerge/>
            <w:hideMark/>
          </w:tcPr>
          <w:p w:rsidR="00902B95" w:rsidRPr="007A17BE" w:rsidRDefault="00902B95" w:rsidP="007A17BE">
            <w:pPr>
              <w:jc w:val="center"/>
              <w:rPr>
                <w:b/>
                <w:sz w:val="24"/>
                <w:szCs w:val="24"/>
              </w:rPr>
            </w:pPr>
          </w:p>
        </w:tc>
        <w:tc>
          <w:tcPr>
            <w:tcW w:w="1417" w:type="dxa"/>
            <w:gridSpan w:val="2"/>
            <w:vMerge/>
            <w:hideMark/>
          </w:tcPr>
          <w:p w:rsidR="00902B95" w:rsidRPr="007A17BE" w:rsidRDefault="00902B95" w:rsidP="007A17BE">
            <w:pPr>
              <w:jc w:val="center"/>
              <w:rPr>
                <w:b/>
                <w:sz w:val="24"/>
                <w:szCs w:val="24"/>
              </w:rPr>
            </w:pPr>
          </w:p>
        </w:tc>
        <w:tc>
          <w:tcPr>
            <w:tcW w:w="795" w:type="dxa"/>
            <w:vMerge/>
            <w:hideMark/>
          </w:tcPr>
          <w:p w:rsidR="00902B95" w:rsidRPr="007A17BE" w:rsidRDefault="00902B95" w:rsidP="007A17BE">
            <w:pPr>
              <w:jc w:val="center"/>
              <w:rPr>
                <w:b/>
                <w:sz w:val="24"/>
                <w:szCs w:val="24"/>
              </w:rPr>
            </w:pPr>
          </w:p>
        </w:tc>
        <w:tc>
          <w:tcPr>
            <w:tcW w:w="1640" w:type="dxa"/>
            <w:shd w:val="clear" w:color="auto" w:fill="auto"/>
            <w:noWrap/>
            <w:hideMark/>
          </w:tcPr>
          <w:p w:rsidR="00902B95" w:rsidRPr="007A17BE" w:rsidRDefault="00902B95" w:rsidP="007A17BE">
            <w:pPr>
              <w:jc w:val="center"/>
              <w:rPr>
                <w:b/>
                <w:sz w:val="24"/>
                <w:szCs w:val="24"/>
              </w:rPr>
            </w:pPr>
            <w:r w:rsidRPr="007A17BE">
              <w:rPr>
                <w:b/>
                <w:sz w:val="24"/>
                <w:szCs w:val="24"/>
              </w:rPr>
              <w:t>2014 г</w:t>
            </w:r>
            <w:r w:rsidR="007A17BE" w:rsidRPr="007A17BE">
              <w:rPr>
                <w:b/>
                <w:sz w:val="24"/>
                <w:szCs w:val="24"/>
              </w:rPr>
              <w:t>од</w:t>
            </w:r>
          </w:p>
        </w:tc>
        <w:tc>
          <w:tcPr>
            <w:tcW w:w="1476" w:type="dxa"/>
            <w:shd w:val="clear" w:color="auto" w:fill="auto"/>
            <w:noWrap/>
            <w:hideMark/>
          </w:tcPr>
          <w:p w:rsidR="00902B95" w:rsidRPr="007A17BE" w:rsidRDefault="00902B95" w:rsidP="007A17BE">
            <w:pPr>
              <w:jc w:val="center"/>
              <w:rPr>
                <w:b/>
                <w:sz w:val="24"/>
                <w:szCs w:val="24"/>
              </w:rPr>
            </w:pPr>
            <w:r w:rsidRPr="007A17BE">
              <w:rPr>
                <w:b/>
                <w:sz w:val="24"/>
                <w:szCs w:val="24"/>
              </w:rPr>
              <w:t>2015 г</w:t>
            </w:r>
            <w:r w:rsidR="007A17BE" w:rsidRPr="007A17BE">
              <w:rPr>
                <w:b/>
                <w:sz w:val="24"/>
                <w:szCs w:val="24"/>
              </w:rPr>
              <w:t>од</w:t>
            </w:r>
          </w:p>
        </w:tc>
        <w:tc>
          <w:tcPr>
            <w:tcW w:w="1240" w:type="dxa"/>
            <w:shd w:val="clear" w:color="auto" w:fill="auto"/>
            <w:noWrap/>
            <w:hideMark/>
          </w:tcPr>
          <w:p w:rsidR="00902B95" w:rsidRPr="007A17BE" w:rsidRDefault="00902B95" w:rsidP="007A17BE">
            <w:pPr>
              <w:jc w:val="center"/>
              <w:rPr>
                <w:b/>
                <w:sz w:val="24"/>
                <w:szCs w:val="24"/>
              </w:rPr>
            </w:pPr>
            <w:r w:rsidRPr="007A17BE">
              <w:rPr>
                <w:b/>
                <w:sz w:val="24"/>
                <w:szCs w:val="24"/>
              </w:rPr>
              <w:t>2016 г</w:t>
            </w:r>
            <w:r w:rsidR="007A17BE" w:rsidRPr="007A17BE">
              <w:rPr>
                <w:b/>
                <w:sz w:val="24"/>
                <w:szCs w:val="24"/>
              </w:rPr>
              <w:t>од</w:t>
            </w:r>
          </w:p>
        </w:tc>
        <w:tc>
          <w:tcPr>
            <w:tcW w:w="1311" w:type="dxa"/>
            <w:shd w:val="clear" w:color="auto" w:fill="auto"/>
            <w:noWrap/>
            <w:hideMark/>
          </w:tcPr>
          <w:p w:rsidR="00902B95" w:rsidRPr="007A17BE" w:rsidRDefault="00902B95" w:rsidP="007A17BE">
            <w:pPr>
              <w:jc w:val="center"/>
              <w:rPr>
                <w:b/>
                <w:sz w:val="24"/>
                <w:szCs w:val="24"/>
              </w:rPr>
            </w:pPr>
            <w:r w:rsidRPr="007A17BE">
              <w:rPr>
                <w:b/>
                <w:sz w:val="24"/>
                <w:szCs w:val="24"/>
              </w:rPr>
              <w:t>2017 г</w:t>
            </w:r>
            <w:r w:rsidR="007A17BE" w:rsidRPr="007A17BE">
              <w:rPr>
                <w:b/>
                <w:sz w:val="24"/>
                <w:szCs w:val="24"/>
              </w:rPr>
              <w:t>од</w:t>
            </w:r>
          </w:p>
        </w:tc>
        <w:tc>
          <w:tcPr>
            <w:tcW w:w="1140" w:type="dxa"/>
            <w:shd w:val="clear" w:color="auto" w:fill="auto"/>
            <w:noWrap/>
            <w:hideMark/>
          </w:tcPr>
          <w:p w:rsidR="00902B95" w:rsidRPr="007A17BE" w:rsidRDefault="00902B95" w:rsidP="007A17BE">
            <w:pPr>
              <w:jc w:val="center"/>
              <w:rPr>
                <w:b/>
                <w:sz w:val="24"/>
                <w:szCs w:val="24"/>
              </w:rPr>
            </w:pPr>
            <w:r w:rsidRPr="007A17BE">
              <w:rPr>
                <w:b/>
                <w:sz w:val="24"/>
                <w:szCs w:val="24"/>
              </w:rPr>
              <w:t>2018 г</w:t>
            </w:r>
            <w:r w:rsidR="007A17BE" w:rsidRPr="007A17BE">
              <w:rPr>
                <w:b/>
                <w:sz w:val="24"/>
                <w:szCs w:val="24"/>
              </w:rPr>
              <w:t>од</w:t>
            </w:r>
          </w:p>
        </w:tc>
        <w:tc>
          <w:tcPr>
            <w:tcW w:w="1140" w:type="dxa"/>
            <w:shd w:val="clear" w:color="auto" w:fill="auto"/>
            <w:noWrap/>
            <w:hideMark/>
          </w:tcPr>
          <w:p w:rsidR="00902B95" w:rsidRPr="007A17BE" w:rsidRDefault="00902B95" w:rsidP="007A17BE">
            <w:pPr>
              <w:jc w:val="center"/>
              <w:rPr>
                <w:b/>
                <w:sz w:val="24"/>
                <w:szCs w:val="24"/>
              </w:rPr>
            </w:pPr>
            <w:r w:rsidRPr="007A17BE">
              <w:rPr>
                <w:b/>
                <w:sz w:val="24"/>
                <w:szCs w:val="24"/>
              </w:rPr>
              <w:t>2019 г</w:t>
            </w:r>
            <w:r w:rsidR="007A17BE" w:rsidRPr="007A17BE">
              <w:rPr>
                <w:b/>
                <w:sz w:val="24"/>
                <w:szCs w:val="24"/>
              </w:rPr>
              <w:t>од</w:t>
            </w:r>
          </w:p>
        </w:tc>
        <w:tc>
          <w:tcPr>
            <w:tcW w:w="1140" w:type="dxa"/>
            <w:shd w:val="clear" w:color="auto" w:fill="auto"/>
            <w:noWrap/>
            <w:hideMark/>
          </w:tcPr>
          <w:p w:rsidR="00902B95" w:rsidRPr="007A17BE" w:rsidRDefault="00902B95" w:rsidP="007A17BE">
            <w:pPr>
              <w:jc w:val="center"/>
              <w:rPr>
                <w:b/>
                <w:sz w:val="24"/>
                <w:szCs w:val="24"/>
              </w:rPr>
            </w:pPr>
            <w:r w:rsidRPr="007A17BE">
              <w:rPr>
                <w:b/>
                <w:sz w:val="24"/>
                <w:szCs w:val="24"/>
              </w:rPr>
              <w:t>2020 г</w:t>
            </w:r>
            <w:r w:rsidR="007A17BE" w:rsidRPr="007A17BE">
              <w:rPr>
                <w:b/>
                <w:sz w:val="24"/>
                <w:szCs w:val="24"/>
              </w:rPr>
              <w:t>од</w:t>
            </w:r>
          </w:p>
        </w:tc>
      </w:tr>
      <w:tr w:rsidR="00902B95" w:rsidRPr="007A17BE" w:rsidTr="007A17BE">
        <w:trPr>
          <w:trHeight w:val="300"/>
        </w:trPr>
        <w:tc>
          <w:tcPr>
            <w:tcW w:w="15144" w:type="dxa"/>
            <w:gridSpan w:val="16"/>
            <w:shd w:val="clear" w:color="auto" w:fill="auto"/>
            <w:noWrap/>
            <w:hideMark/>
          </w:tcPr>
          <w:p w:rsidR="00902B95" w:rsidRPr="007A17BE" w:rsidRDefault="00902B95" w:rsidP="007A17BE">
            <w:pPr>
              <w:jc w:val="center"/>
              <w:rPr>
                <w:b/>
                <w:sz w:val="24"/>
                <w:szCs w:val="24"/>
              </w:rPr>
            </w:pPr>
            <w:r w:rsidRPr="007A17BE">
              <w:rPr>
                <w:b/>
                <w:sz w:val="24"/>
                <w:szCs w:val="24"/>
              </w:rPr>
              <w:t>Цель 1 "Повышение надежности и качества предоставления жилищно-коммунальных услуг"</w:t>
            </w:r>
          </w:p>
        </w:tc>
      </w:tr>
      <w:tr w:rsidR="00902B95" w:rsidRPr="007A17BE" w:rsidTr="007A17BE">
        <w:trPr>
          <w:trHeight w:val="300"/>
        </w:trPr>
        <w:tc>
          <w:tcPr>
            <w:tcW w:w="15144" w:type="dxa"/>
            <w:gridSpan w:val="16"/>
            <w:shd w:val="clear" w:color="auto" w:fill="auto"/>
            <w:noWrap/>
            <w:hideMark/>
          </w:tcPr>
          <w:p w:rsidR="00902B95" w:rsidRPr="007A17BE" w:rsidRDefault="00902B95" w:rsidP="007A17BE">
            <w:pPr>
              <w:jc w:val="center"/>
              <w:rPr>
                <w:b/>
                <w:sz w:val="24"/>
                <w:szCs w:val="24"/>
              </w:rPr>
            </w:pPr>
            <w:r w:rsidRPr="007A17BE">
              <w:rPr>
                <w:b/>
                <w:sz w:val="24"/>
                <w:szCs w:val="24"/>
              </w:rPr>
              <w:t>Задача 1 Обеспечение условий для выполнения полномочий по предоставлению качественных коммунальных услуг</w:t>
            </w:r>
          </w:p>
        </w:tc>
      </w:tr>
      <w:tr w:rsidR="00902B95" w:rsidRPr="007A17BE" w:rsidTr="007A17BE">
        <w:trPr>
          <w:trHeight w:val="300"/>
        </w:trPr>
        <w:tc>
          <w:tcPr>
            <w:tcW w:w="15144" w:type="dxa"/>
            <w:gridSpan w:val="16"/>
            <w:shd w:val="clear" w:color="auto" w:fill="auto"/>
            <w:noWrap/>
            <w:hideMark/>
          </w:tcPr>
          <w:p w:rsidR="00902B95" w:rsidRPr="007A17BE" w:rsidRDefault="00902B95" w:rsidP="007A17BE">
            <w:pPr>
              <w:jc w:val="center"/>
              <w:rPr>
                <w:b/>
                <w:sz w:val="24"/>
                <w:szCs w:val="24"/>
              </w:rPr>
            </w:pPr>
            <w:r w:rsidRPr="007A17BE">
              <w:rPr>
                <w:b/>
                <w:sz w:val="24"/>
                <w:szCs w:val="24"/>
              </w:rPr>
              <w:t>Подпрограмма 1 «Создание условий для обеспечения качественными коммунальными услугами»</w:t>
            </w:r>
          </w:p>
        </w:tc>
      </w:tr>
      <w:tr w:rsidR="00902B95" w:rsidRPr="007A17BE" w:rsidTr="007A17BE">
        <w:trPr>
          <w:trHeight w:val="300"/>
        </w:trPr>
        <w:tc>
          <w:tcPr>
            <w:tcW w:w="756" w:type="dxa"/>
            <w:vMerge w:val="restart"/>
            <w:shd w:val="clear" w:color="auto" w:fill="auto"/>
            <w:noWrap/>
            <w:hideMark/>
          </w:tcPr>
          <w:p w:rsidR="00902B95" w:rsidRPr="007A17BE" w:rsidRDefault="00902B95" w:rsidP="007A17BE">
            <w:pPr>
              <w:jc w:val="center"/>
              <w:rPr>
                <w:sz w:val="24"/>
                <w:szCs w:val="24"/>
              </w:rPr>
            </w:pPr>
            <w:r w:rsidRPr="007A17BE">
              <w:rPr>
                <w:sz w:val="24"/>
                <w:szCs w:val="24"/>
              </w:rPr>
              <w:t>1.1.</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Мер</w:t>
            </w:r>
            <w:r w:rsidRPr="007A17BE">
              <w:rPr>
                <w:sz w:val="24"/>
                <w:szCs w:val="24"/>
              </w:rPr>
              <w:t>о</w:t>
            </w:r>
            <w:r w:rsidRPr="007A17BE">
              <w:rPr>
                <w:sz w:val="24"/>
                <w:szCs w:val="24"/>
              </w:rPr>
              <w:t>приятие 1.1: Р</w:t>
            </w:r>
            <w:r w:rsidRPr="007A17BE">
              <w:rPr>
                <w:sz w:val="24"/>
                <w:szCs w:val="24"/>
              </w:rPr>
              <w:t>е</w:t>
            </w:r>
            <w:r w:rsidRPr="007A17BE">
              <w:rPr>
                <w:sz w:val="24"/>
                <w:szCs w:val="24"/>
              </w:rPr>
              <w:t>конс</w:t>
            </w:r>
            <w:r w:rsidRPr="007A17BE">
              <w:rPr>
                <w:sz w:val="24"/>
                <w:szCs w:val="24"/>
              </w:rPr>
              <w:t>т</w:t>
            </w:r>
            <w:r w:rsidRPr="007A17BE">
              <w:rPr>
                <w:sz w:val="24"/>
                <w:szCs w:val="24"/>
              </w:rPr>
              <w:t>рукция, расш</w:t>
            </w:r>
            <w:r w:rsidRPr="007A17BE">
              <w:rPr>
                <w:sz w:val="24"/>
                <w:szCs w:val="24"/>
              </w:rPr>
              <w:t>и</w:t>
            </w:r>
            <w:r w:rsidRPr="007A17BE">
              <w:rPr>
                <w:sz w:val="24"/>
                <w:szCs w:val="24"/>
              </w:rPr>
              <w:lastRenderedPageBreak/>
              <w:t>рение, моде</w:t>
            </w:r>
            <w:r w:rsidRPr="007A17BE">
              <w:rPr>
                <w:sz w:val="24"/>
                <w:szCs w:val="24"/>
              </w:rPr>
              <w:t>р</w:t>
            </w:r>
            <w:r w:rsidRPr="007A17BE">
              <w:rPr>
                <w:sz w:val="24"/>
                <w:szCs w:val="24"/>
              </w:rPr>
              <w:t>низация, стро</w:t>
            </w:r>
            <w:r w:rsidRPr="007A17BE">
              <w:rPr>
                <w:sz w:val="24"/>
                <w:szCs w:val="24"/>
              </w:rPr>
              <w:t>и</w:t>
            </w:r>
            <w:r w:rsidRPr="007A17BE">
              <w:rPr>
                <w:sz w:val="24"/>
                <w:szCs w:val="24"/>
              </w:rPr>
              <w:t>тельство объе</w:t>
            </w:r>
            <w:r w:rsidRPr="007A17BE">
              <w:rPr>
                <w:sz w:val="24"/>
                <w:szCs w:val="24"/>
              </w:rPr>
              <w:t>к</w:t>
            </w:r>
            <w:r w:rsidRPr="007A17BE">
              <w:rPr>
                <w:sz w:val="24"/>
                <w:szCs w:val="24"/>
              </w:rPr>
              <w:t>тов си</w:t>
            </w:r>
            <w:r w:rsidRPr="007A17BE">
              <w:rPr>
                <w:sz w:val="24"/>
                <w:szCs w:val="24"/>
              </w:rPr>
              <w:t>с</w:t>
            </w:r>
            <w:r w:rsidRPr="007A17BE">
              <w:rPr>
                <w:sz w:val="24"/>
                <w:szCs w:val="24"/>
              </w:rPr>
              <w:t>темы вод</w:t>
            </w:r>
            <w:r w:rsidRPr="007A17BE">
              <w:rPr>
                <w:sz w:val="24"/>
                <w:szCs w:val="24"/>
              </w:rPr>
              <w:t>о</w:t>
            </w:r>
            <w:r w:rsidRPr="007A17BE">
              <w:rPr>
                <w:sz w:val="24"/>
                <w:szCs w:val="24"/>
              </w:rPr>
              <w:t>снабж</w:t>
            </w:r>
            <w:r w:rsidRPr="007A17BE">
              <w:rPr>
                <w:sz w:val="24"/>
                <w:szCs w:val="24"/>
              </w:rPr>
              <w:t>е</w:t>
            </w:r>
            <w:r w:rsidRPr="007A17BE">
              <w:rPr>
                <w:sz w:val="24"/>
                <w:szCs w:val="24"/>
              </w:rPr>
              <w:t>ния и водоо</w:t>
            </w:r>
            <w:r w:rsidRPr="007A17BE">
              <w:rPr>
                <w:sz w:val="24"/>
                <w:szCs w:val="24"/>
              </w:rPr>
              <w:t>т</w:t>
            </w:r>
            <w:r w:rsidRPr="007A17BE">
              <w:rPr>
                <w:sz w:val="24"/>
                <w:szCs w:val="24"/>
              </w:rPr>
              <w:t>ведения, тепл</w:t>
            </w:r>
            <w:r w:rsidRPr="007A17BE">
              <w:rPr>
                <w:sz w:val="24"/>
                <w:szCs w:val="24"/>
              </w:rPr>
              <w:t>о</w:t>
            </w:r>
            <w:r w:rsidRPr="007A17BE">
              <w:rPr>
                <w:sz w:val="24"/>
                <w:szCs w:val="24"/>
              </w:rPr>
              <w:t>снабж</w:t>
            </w:r>
            <w:r w:rsidRPr="007A17BE">
              <w:rPr>
                <w:sz w:val="24"/>
                <w:szCs w:val="24"/>
              </w:rPr>
              <w:t>е</w:t>
            </w:r>
            <w:r w:rsidRPr="007A17BE">
              <w:rPr>
                <w:sz w:val="24"/>
                <w:szCs w:val="24"/>
              </w:rPr>
              <w:t>ния, г</w:t>
            </w:r>
            <w:r w:rsidRPr="007A17BE">
              <w:rPr>
                <w:sz w:val="24"/>
                <w:szCs w:val="24"/>
              </w:rPr>
              <w:t>а</w:t>
            </w:r>
            <w:r w:rsidRPr="007A17BE">
              <w:rPr>
                <w:sz w:val="24"/>
                <w:szCs w:val="24"/>
              </w:rPr>
              <w:t>зосна</w:t>
            </w:r>
            <w:r w:rsidRPr="007A17BE">
              <w:rPr>
                <w:sz w:val="24"/>
                <w:szCs w:val="24"/>
              </w:rPr>
              <w:t>б</w:t>
            </w:r>
            <w:r w:rsidRPr="007A17BE">
              <w:rPr>
                <w:sz w:val="24"/>
                <w:szCs w:val="24"/>
              </w:rPr>
              <w:t>жения, эле</w:t>
            </w:r>
            <w:r w:rsidRPr="007A17BE">
              <w:rPr>
                <w:sz w:val="24"/>
                <w:szCs w:val="24"/>
              </w:rPr>
              <w:t>к</w:t>
            </w:r>
            <w:r w:rsidRPr="007A17BE">
              <w:rPr>
                <w:sz w:val="24"/>
                <w:szCs w:val="24"/>
              </w:rPr>
              <w:t>тр</w:t>
            </w:r>
            <w:r w:rsidRPr="007A17BE">
              <w:rPr>
                <w:sz w:val="24"/>
                <w:szCs w:val="24"/>
              </w:rPr>
              <w:t>о</w:t>
            </w:r>
            <w:r w:rsidRPr="007A17BE">
              <w:rPr>
                <w:sz w:val="24"/>
                <w:szCs w:val="24"/>
              </w:rPr>
              <w:t>снабж</w:t>
            </w:r>
            <w:r w:rsidRPr="007A17BE">
              <w:rPr>
                <w:sz w:val="24"/>
                <w:szCs w:val="24"/>
              </w:rPr>
              <w:t>е</w:t>
            </w:r>
            <w:r w:rsidRPr="007A17BE">
              <w:rPr>
                <w:sz w:val="24"/>
                <w:szCs w:val="24"/>
              </w:rPr>
              <w:t>ния</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lastRenderedPageBreak/>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vMerge w:val="restart"/>
            <w:shd w:val="clear" w:color="auto" w:fill="auto"/>
            <w:hideMark/>
          </w:tcPr>
          <w:p w:rsidR="00902B95" w:rsidRPr="007A17BE" w:rsidRDefault="00902B95" w:rsidP="007A17BE">
            <w:pPr>
              <w:jc w:val="center"/>
              <w:rPr>
                <w:sz w:val="24"/>
                <w:szCs w:val="24"/>
              </w:rPr>
            </w:pPr>
            <w:r w:rsidRPr="007A17BE">
              <w:rPr>
                <w:sz w:val="24"/>
                <w:szCs w:val="24"/>
              </w:rPr>
              <w:t>непо-средст-ве</w:t>
            </w:r>
            <w:r w:rsidRPr="007A17BE">
              <w:rPr>
                <w:sz w:val="24"/>
                <w:szCs w:val="24"/>
              </w:rPr>
              <w:t>н</w:t>
            </w:r>
            <w:r w:rsidRPr="007A17BE">
              <w:rPr>
                <w:sz w:val="24"/>
                <w:szCs w:val="24"/>
              </w:rPr>
              <w:t>ный 2.3.1</w:t>
            </w:r>
            <w:r w:rsidRPr="007A17BE">
              <w:rPr>
                <w:sz w:val="24"/>
                <w:szCs w:val="24"/>
              </w:rPr>
              <w:lastRenderedPageBreak/>
              <w:t>5, 2.3.7; к</w:t>
            </w:r>
            <w:r w:rsidRPr="007A17BE">
              <w:rPr>
                <w:sz w:val="24"/>
                <w:szCs w:val="24"/>
              </w:rPr>
              <w:t>о</w:t>
            </w:r>
            <w:r w:rsidRPr="007A17BE">
              <w:rPr>
                <w:sz w:val="24"/>
                <w:szCs w:val="24"/>
              </w:rPr>
              <w:t>неч-ный 2.3.8,</w:t>
            </w:r>
            <w:r w:rsidRPr="007A17BE">
              <w:rPr>
                <w:sz w:val="24"/>
                <w:szCs w:val="24"/>
              </w:rPr>
              <w:br/>
              <w:t>2.3.1- 2.3.5,</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lastRenderedPageBreak/>
              <w:t>238 803,76</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117 785,47</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121 018,29</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lastRenderedPageBreak/>
              <w:t>руга</w:t>
            </w:r>
          </w:p>
        </w:tc>
        <w:tc>
          <w:tcPr>
            <w:tcW w:w="792" w:type="dxa"/>
            <w:vMerge/>
            <w:hideMark/>
          </w:tcPr>
          <w:p w:rsidR="00902B95" w:rsidRPr="007A17BE" w:rsidRDefault="00902B95" w:rsidP="007A17BE">
            <w:pPr>
              <w:jc w:val="center"/>
              <w:rPr>
                <w:sz w:val="24"/>
                <w:szCs w:val="24"/>
              </w:rPr>
            </w:pP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34 218,72</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29 418,00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4 800,72</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vMerge/>
            <w:hideMark/>
          </w:tcPr>
          <w:p w:rsidR="00902B95" w:rsidRPr="007A17BE" w:rsidRDefault="00902B95" w:rsidP="007A17BE">
            <w:pPr>
              <w:jc w:val="center"/>
              <w:rPr>
                <w:sz w:val="24"/>
                <w:szCs w:val="24"/>
              </w:rPr>
            </w:pP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204 585,04</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88 367,47</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116 217,58</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19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в т.ч.безво</w:t>
            </w:r>
            <w:r w:rsidRPr="007A17BE">
              <w:rPr>
                <w:sz w:val="24"/>
                <w:szCs w:val="24"/>
              </w:rPr>
              <w:t>з</w:t>
            </w:r>
            <w:r w:rsidRPr="007A17BE">
              <w:rPr>
                <w:sz w:val="24"/>
                <w:szCs w:val="24"/>
              </w:rPr>
              <w:t>мез</w:t>
            </w:r>
            <w:r w:rsidRPr="007A17BE">
              <w:rPr>
                <w:sz w:val="24"/>
                <w:szCs w:val="24"/>
              </w:rPr>
              <w:t>д</w:t>
            </w:r>
            <w:r w:rsidRPr="007A17BE">
              <w:rPr>
                <w:sz w:val="24"/>
                <w:szCs w:val="24"/>
              </w:rPr>
              <w:t>ные пост</w:t>
            </w:r>
            <w:r w:rsidRPr="007A17BE">
              <w:rPr>
                <w:sz w:val="24"/>
                <w:szCs w:val="24"/>
              </w:rPr>
              <w:t>у</w:t>
            </w:r>
            <w:r w:rsidRPr="007A17BE">
              <w:rPr>
                <w:sz w:val="24"/>
                <w:szCs w:val="24"/>
              </w:rPr>
              <w:t>пления физ</w:t>
            </w:r>
            <w:r w:rsidRPr="007A17BE">
              <w:rPr>
                <w:sz w:val="24"/>
                <w:szCs w:val="24"/>
              </w:rPr>
              <w:t>и</w:t>
            </w:r>
            <w:r w:rsidRPr="007A17BE">
              <w:rPr>
                <w:sz w:val="24"/>
                <w:szCs w:val="24"/>
              </w:rPr>
              <w:t>ческих и юр</w:t>
            </w:r>
            <w:r w:rsidRPr="007A17BE">
              <w:rPr>
                <w:sz w:val="24"/>
                <w:szCs w:val="24"/>
              </w:rPr>
              <w:t>и</w:t>
            </w:r>
            <w:r w:rsidRPr="007A17BE">
              <w:rPr>
                <w:sz w:val="24"/>
                <w:szCs w:val="24"/>
              </w:rPr>
              <w:t>дич</w:t>
            </w:r>
            <w:r w:rsidRPr="007A17BE">
              <w:rPr>
                <w:sz w:val="24"/>
                <w:szCs w:val="24"/>
              </w:rPr>
              <w:t>е</w:t>
            </w:r>
            <w:r w:rsidRPr="007A17BE">
              <w:rPr>
                <w:sz w:val="24"/>
                <w:szCs w:val="24"/>
              </w:rPr>
              <w:t>ских лиц</w:t>
            </w:r>
          </w:p>
        </w:tc>
        <w:tc>
          <w:tcPr>
            <w:tcW w:w="792" w:type="dxa"/>
            <w:vMerge/>
            <w:hideMark/>
          </w:tcPr>
          <w:p w:rsidR="00902B95" w:rsidRPr="007A17BE" w:rsidRDefault="00902B95" w:rsidP="007A17BE">
            <w:pPr>
              <w:jc w:val="center"/>
              <w:rPr>
                <w:sz w:val="24"/>
                <w:szCs w:val="24"/>
              </w:rPr>
            </w:pP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77 678,87</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248,23</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77 430,64</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300"/>
        </w:trPr>
        <w:tc>
          <w:tcPr>
            <w:tcW w:w="756" w:type="dxa"/>
            <w:vMerge w:val="restart"/>
            <w:shd w:val="clear" w:color="auto" w:fill="auto"/>
            <w:noWrap/>
            <w:hideMark/>
          </w:tcPr>
          <w:p w:rsidR="00902B95" w:rsidRPr="007A17BE" w:rsidRDefault="00902B95" w:rsidP="007A17BE">
            <w:pPr>
              <w:jc w:val="center"/>
              <w:rPr>
                <w:sz w:val="24"/>
                <w:szCs w:val="24"/>
              </w:rPr>
            </w:pPr>
            <w:r w:rsidRPr="007A17BE">
              <w:rPr>
                <w:sz w:val="24"/>
                <w:szCs w:val="24"/>
              </w:rPr>
              <w:t>1.1.2</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С. Вар</w:t>
            </w:r>
            <w:r w:rsidRPr="007A17BE">
              <w:rPr>
                <w:sz w:val="24"/>
                <w:szCs w:val="24"/>
              </w:rPr>
              <w:t>ь</w:t>
            </w:r>
            <w:r w:rsidRPr="007A17BE">
              <w:rPr>
                <w:sz w:val="24"/>
                <w:szCs w:val="24"/>
              </w:rPr>
              <w:t>еган:                                                                                  газ</w:t>
            </w:r>
            <w:r w:rsidRPr="007A17BE">
              <w:rPr>
                <w:sz w:val="24"/>
                <w:szCs w:val="24"/>
              </w:rPr>
              <w:t>о</w:t>
            </w:r>
            <w:r w:rsidRPr="007A17BE">
              <w:rPr>
                <w:sz w:val="24"/>
                <w:szCs w:val="24"/>
              </w:rPr>
              <w:t>провод</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 xml:space="preserve">ного </w:t>
            </w:r>
            <w:r w:rsidRPr="007A17BE">
              <w:rPr>
                <w:sz w:val="24"/>
                <w:szCs w:val="24"/>
              </w:rPr>
              <w:lastRenderedPageBreak/>
              <w:t>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19 685,03</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1 650,81</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18 034,22</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w:t>
            </w:r>
          </w:p>
        </w:tc>
        <w:tc>
          <w:tcPr>
            <w:tcW w:w="1640" w:type="dxa"/>
            <w:shd w:val="clear" w:color="auto" w:fill="auto"/>
            <w:noWrap/>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19 685,03</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1 650,81</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18 034,22</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noWrap/>
            <w:hideMark/>
          </w:tcPr>
          <w:p w:rsidR="00902B95" w:rsidRPr="007A17BE" w:rsidRDefault="00902B95" w:rsidP="007A17BE">
            <w:pPr>
              <w:jc w:val="center"/>
              <w:rPr>
                <w:sz w:val="24"/>
                <w:szCs w:val="24"/>
              </w:rPr>
            </w:pPr>
            <w:r w:rsidRPr="007A17BE">
              <w:rPr>
                <w:sz w:val="24"/>
                <w:szCs w:val="24"/>
              </w:rPr>
              <w:lastRenderedPageBreak/>
              <w:t>1.1.7</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С. Вар</w:t>
            </w:r>
            <w:r w:rsidRPr="007A17BE">
              <w:rPr>
                <w:sz w:val="24"/>
                <w:szCs w:val="24"/>
              </w:rPr>
              <w:t>ь</w:t>
            </w:r>
            <w:r w:rsidRPr="007A17BE">
              <w:rPr>
                <w:sz w:val="24"/>
                <w:szCs w:val="24"/>
              </w:rPr>
              <w:t>еган:                                                                                                                                                газовая котел</w:t>
            </w:r>
            <w:r w:rsidRPr="007A17BE">
              <w:rPr>
                <w:sz w:val="24"/>
                <w:szCs w:val="24"/>
              </w:rPr>
              <w:t>ь</w:t>
            </w:r>
            <w:r w:rsidRPr="007A17BE">
              <w:rPr>
                <w:sz w:val="24"/>
                <w:szCs w:val="24"/>
              </w:rPr>
              <w:t>ная</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 xml:space="preserve">ского </w:t>
            </w:r>
            <w:r w:rsidRPr="007A17BE">
              <w:rPr>
                <w:sz w:val="24"/>
                <w:szCs w:val="24"/>
              </w:rPr>
              <w:lastRenderedPageBreak/>
              <w:t>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1 687,94</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1 622,21</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65,73</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w:t>
            </w:r>
          </w:p>
        </w:tc>
        <w:tc>
          <w:tcPr>
            <w:tcW w:w="1640" w:type="dxa"/>
            <w:shd w:val="clear" w:color="auto" w:fill="auto"/>
            <w:noWrap/>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1 687,94</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1 622,21</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65,73</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noWrap/>
            <w:hideMark/>
          </w:tcPr>
          <w:p w:rsidR="00902B95" w:rsidRPr="007A17BE" w:rsidRDefault="00902B95" w:rsidP="007A17BE">
            <w:pPr>
              <w:jc w:val="center"/>
              <w:rPr>
                <w:sz w:val="24"/>
                <w:szCs w:val="24"/>
              </w:rPr>
            </w:pPr>
            <w:r w:rsidRPr="007A17BE">
              <w:rPr>
                <w:sz w:val="24"/>
                <w:szCs w:val="24"/>
              </w:rPr>
              <w:lastRenderedPageBreak/>
              <w:t>1.1.15</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Пгт.Новоаганск:    стро</w:t>
            </w:r>
            <w:r w:rsidRPr="007A17BE">
              <w:rPr>
                <w:sz w:val="24"/>
                <w:szCs w:val="24"/>
              </w:rPr>
              <w:t>и</w:t>
            </w:r>
            <w:r w:rsidRPr="007A17BE">
              <w:rPr>
                <w:sz w:val="24"/>
                <w:szCs w:val="24"/>
              </w:rPr>
              <w:t>тельство                                                                                                                               Накоп</w:t>
            </w:r>
            <w:r w:rsidRPr="007A17BE">
              <w:rPr>
                <w:sz w:val="24"/>
                <w:szCs w:val="24"/>
              </w:rPr>
              <w:t>и</w:t>
            </w:r>
            <w:r w:rsidRPr="007A17BE">
              <w:rPr>
                <w:sz w:val="24"/>
                <w:szCs w:val="24"/>
              </w:rPr>
              <w:t>тельные резе</w:t>
            </w:r>
            <w:r w:rsidRPr="007A17BE">
              <w:rPr>
                <w:sz w:val="24"/>
                <w:szCs w:val="24"/>
              </w:rPr>
              <w:t>р</w:t>
            </w:r>
            <w:r w:rsidRPr="007A17BE">
              <w:rPr>
                <w:sz w:val="24"/>
                <w:szCs w:val="24"/>
              </w:rPr>
              <w:t>вуары чистой воды на вод</w:t>
            </w:r>
            <w:r w:rsidRPr="007A17BE">
              <w:rPr>
                <w:sz w:val="24"/>
                <w:szCs w:val="24"/>
              </w:rPr>
              <w:t>о</w:t>
            </w:r>
            <w:r w:rsidRPr="007A17BE">
              <w:rPr>
                <w:sz w:val="24"/>
                <w:szCs w:val="24"/>
              </w:rPr>
              <w:t>очис</w:t>
            </w:r>
            <w:r w:rsidRPr="007A17BE">
              <w:rPr>
                <w:sz w:val="24"/>
                <w:szCs w:val="24"/>
              </w:rPr>
              <w:t>т</w:t>
            </w:r>
            <w:r w:rsidRPr="007A17BE">
              <w:rPr>
                <w:sz w:val="24"/>
                <w:szCs w:val="24"/>
              </w:rPr>
              <w:t>ных с</w:t>
            </w:r>
            <w:r w:rsidRPr="007A17BE">
              <w:rPr>
                <w:sz w:val="24"/>
                <w:szCs w:val="24"/>
              </w:rPr>
              <w:t>о</w:t>
            </w:r>
            <w:r w:rsidRPr="007A17BE">
              <w:rPr>
                <w:sz w:val="24"/>
                <w:szCs w:val="24"/>
              </w:rPr>
              <w:t>оруж</w:t>
            </w:r>
            <w:r w:rsidRPr="007A17BE">
              <w:rPr>
                <w:sz w:val="24"/>
                <w:szCs w:val="24"/>
              </w:rPr>
              <w:t>е</w:t>
            </w:r>
            <w:r w:rsidRPr="007A17BE">
              <w:rPr>
                <w:sz w:val="24"/>
                <w:szCs w:val="24"/>
              </w:rPr>
              <w:t>ниях  (2 шт.)</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27 491,90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27 491,90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w:t>
            </w:r>
          </w:p>
        </w:tc>
        <w:tc>
          <w:tcPr>
            <w:tcW w:w="1640" w:type="dxa"/>
            <w:shd w:val="clear" w:color="auto" w:fill="auto"/>
            <w:noWrap/>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27 491,90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27 491,90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19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Default="00902B95" w:rsidP="007A17BE">
            <w:pPr>
              <w:jc w:val="center"/>
              <w:rPr>
                <w:sz w:val="24"/>
                <w:szCs w:val="24"/>
              </w:rPr>
            </w:pPr>
            <w:r w:rsidRPr="007A17BE">
              <w:rPr>
                <w:sz w:val="24"/>
                <w:szCs w:val="24"/>
              </w:rPr>
              <w:t>в т.ч.безво</w:t>
            </w:r>
            <w:r w:rsidRPr="007A17BE">
              <w:rPr>
                <w:sz w:val="24"/>
                <w:szCs w:val="24"/>
              </w:rPr>
              <w:t>з</w:t>
            </w:r>
            <w:r w:rsidRPr="007A17BE">
              <w:rPr>
                <w:sz w:val="24"/>
                <w:szCs w:val="24"/>
              </w:rPr>
              <w:t>мез</w:t>
            </w:r>
            <w:r w:rsidRPr="007A17BE">
              <w:rPr>
                <w:sz w:val="24"/>
                <w:szCs w:val="24"/>
              </w:rPr>
              <w:t>д</w:t>
            </w:r>
            <w:r w:rsidRPr="007A17BE">
              <w:rPr>
                <w:sz w:val="24"/>
                <w:szCs w:val="24"/>
              </w:rPr>
              <w:t>ные пост</w:t>
            </w:r>
            <w:r w:rsidRPr="007A17BE">
              <w:rPr>
                <w:sz w:val="24"/>
                <w:szCs w:val="24"/>
              </w:rPr>
              <w:t>у</w:t>
            </w:r>
            <w:r w:rsidRPr="007A17BE">
              <w:rPr>
                <w:sz w:val="24"/>
                <w:szCs w:val="24"/>
              </w:rPr>
              <w:t>пления физ</w:t>
            </w:r>
            <w:r w:rsidRPr="007A17BE">
              <w:rPr>
                <w:sz w:val="24"/>
                <w:szCs w:val="24"/>
              </w:rPr>
              <w:t>и</w:t>
            </w:r>
            <w:r w:rsidRPr="007A17BE">
              <w:rPr>
                <w:sz w:val="24"/>
                <w:szCs w:val="24"/>
              </w:rPr>
              <w:t>ческих и юр</w:t>
            </w:r>
            <w:r w:rsidRPr="007A17BE">
              <w:rPr>
                <w:sz w:val="24"/>
                <w:szCs w:val="24"/>
              </w:rPr>
              <w:t>и</w:t>
            </w:r>
            <w:r w:rsidRPr="007A17BE">
              <w:rPr>
                <w:sz w:val="24"/>
                <w:szCs w:val="24"/>
              </w:rPr>
              <w:t>дич</w:t>
            </w:r>
            <w:r w:rsidRPr="007A17BE">
              <w:rPr>
                <w:sz w:val="24"/>
                <w:szCs w:val="24"/>
              </w:rPr>
              <w:t>е</w:t>
            </w:r>
            <w:r w:rsidRPr="007A17BE">
              <w:rPr>
                <w:sz w:val="24"/>
                <w:szCs w:val="24"/>
              </w:rPr>
              <w:t>ских лиц</w:t>
            </w:r>
          </w:p>
          <w:p w:rsidR="007A17BE" w:rsidRDefault="007A17BE" w:rsidP="007A17BE">
            <w:pPr>
              <w:jc w:val="center"/>
              <w:rPr>
                <w:sz w:val="24"/>
                <w:szCs w:val="24"/>
              </w:rPr>
            </w:pPr>
          </w:p>
          <w:p w:rsidR="007A17BE" w:rsidRPr="007A17BE" w:rsidRDefault="007A17BE" w:rsidP="007A17BE">
            <w:pPr>
              <w:jc w:val="center"/>
              <w:rPr>
                <w:sz w:val="24"/>
                <w:szCs w:val="24"/>
              </w:rPr>
            </w:pP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248,23</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248,23</w:t>
            </w: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noWrap/>
            <w:hideMark/>
          </w:tcPr>
          <w:p w:rsidR="00902B95" w:rsidRPr="007A17BE" w:rsidRDefault="00902B95" w:rsidP="007A17BE">
            <w:pPr>
              <w:jc w:val="center"/>
              <w:rPr>
                <w:sz w:val="24"/>
                <w:szCs w:val="24"/>
              </w:rPr>
            </w:pPr>
            <w:r w:rsidRPr="007A17BE">
              <w:rPr>
                <w:sz w:val="24"/>
                <w:szCs w:val="24"/>
              </w:rPr>
              <w:t>1.1.22</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Пгт. Нов</w:t>
            </w:r>
            <w:r w:rsidRPr="007A17BE">
              <w:rPr>
                <w:sz w:val="24"/>
                <w:szCs w:val="24"/>
              </w:rPr>
              <w:t>о</w:t>
            </w:r>
            <w:r w:rsidRPr="007A17BE">
              <w:rPr>
                <w:sz w:val="24"/>
                <w:szCs w:val="24"/>
              </w:rPr>
              <w:t>аганск:                             кап</w:t>
            </w:r>
            <w:r w:rsidRPr="007A17BE">
              <w:rPr>
                <w:sz w:val="24"/>
                <w:szCs w:val="24"/>
              </w:rPr>
              <w:t>и</w:t>
            </w:r>
            <w:r w:rsidRPr="007A17BE">
              <w:rPr>
                <w:sz w:val="24"/>
                <w:szCs w:val="24"/>
              </w:rPr>
              <w:t>тальный ремонт КОС-</w:t>
            </w:r>
            <w:r w:rsidRPr="007A17BE">
              <w:rPr>
                <w:sz w:val="24"/>
                <w:szCs w:val="24"/>
              </w:rPr>
              <w:lastRenderedPageBreak/>
              <w:t>600 и КОС-200</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 xml:space="preserve">дение </w:t>
            </w:r>
            <w:r w:rsidRPr="007A17BE">
              <w:rPr>
                <w:sz w:val="24"/>
                <w:szCs w:val="24"/>
              </w:rPr>
              <w:lastRenderedPageBreak/>
              <w:t>"Управление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25 799,41</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20 541,76</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5 257,65</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615"/>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p>
        </w:tc>
        <w:tc>
          <w:tcPr>
            <w:tcW w:w="1640" w:type="dxa"/>
            <w:shd w:val="clear" w:color="auto" w:fill="auto"/>
            <w:noWrap/>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25 799,41</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20 541,76</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5 257,65</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19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в т.ч.безво</w:t>
            </w:r>
            <w:r w:rsidRPr="007A17BE">
              <w:rPr>
                <w:sz w:val="24"/>
                <w:szCs w:val="24"/>
              </w:rPr>
              <w:t>з</w:t>
            </w:r>
            <w:r w:rsidRPr="007A17BE">
              <w:rPr>
                <w:sz w:val="24"/>
                <w:szCs w:val="24"/>
              </w:rPr>
              <w:t>мез</w:t>
            </w:r>
            <w:r w:rsidRPr="007A17BE">
              <w:rPr>
                <w:sz w:val="24"/>
                <w:szCs w:val="24"/>
              </w:rPr>
              <w:t>д</w:t>
            </w:r>
            <w:r w:rsidRPr="007A17BE">
              <w:rPr>
                <w:sz w:val="24"/>
                <w:szCs w:val="24"/>
              </w:rPr>
              <w:t>ные пост</w:t>
            </w:r>
            <w:r w:rsidRPr="007A17BE">
              <w:rPr>
                <w:sz w:val="24"/>
                <w:szCs w:val="24"/>
              </w:rPr>
              <w:t>у</w:t>
            </w:r>
            <w:r w:rsidRPr="007A17BE">
              <w:rPr>
                <w:sz w:val="24"/>
                <w:szCs w:val="24"/>
              </w:rPr>
              <w:t>пления физ</w:t>
            </w:r>
            <w:r w:rsidRPr="007A17BE">
              <w:rPr>
                <w:sz w:val="24"/>
                <w:szCs w:val="24"/>
              </w:rPr>
              <w:t>и</w:t>
            </w:r>
            <w:r w:rsidRPr="007A17BE">
              <w:rPr>
                <w:sz w:val="24"/>
                <w:szCs w:val="24"/>
              </w:rPr>
              <w:t>ческих и юр</w:t>
            </w:r>
            <w:r w:rsidRPr="007A17BE">
              <w:rPr>
                <w:sz w:val="24"/>
                <w:szCs w:val="24"/>
              </w:rPr>
              <w:t>и</w:t>
            </w:r>
            <w:r w:rsidRPr="007A17BE">
              <w:rPr>
                <w:sz w:val="24"/>
                <w:szCs w:val="24"/>
              </w:rPr>
              <w:t>дич</w:t>
            </w:r>
            <w:r w:rsidRPr="007A17BE">
              <w:rPr>
                <w:sz w:val="24"/>
                <w:szCs w:val="24"/>
              </w:rPr>
              <w:t>е</w:t>
            </w:r>
            <w:r w:rsidRPr="007A17BE">
              <w:rPr>
                <w:sz w:val="24"/>
                <w:szCs w:val="24"/>
              </w:rPr>
              <w:t>ских лиц</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p>
        </w:tc>
        <w:tc>
          <w:tcPr>
            <w:tcW w:w="1640" w:type="dxa"/>
            <w:shd w:val="clear" w:color="auto" w:fill="auto"/>
            <w:noWrap/>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2 309,13</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2852" w:type="dxa"/>
            <w:gridSpan w:val="5"/>
            <w:vMerge w:val="restart"/>
            <w:shd w:val="clear" w:color="auto" w:fill="auto"/>
            <w:noWrap/>
            <w:hideMark/>
          </w:tcPr>
          <w:p w:rsidR="00902B95" w:rsidRPr="007A17BE" w:rsidRDefault="00902B95" w:rsidP="007A17BE">
            <w:pPr>
              <w:jc w:val="center"/>
              <w:rPr>
                <w:sz w:val="24"/>
                <w:szCs w:val="24"/>
              </w:rPr>
            </w:pPr>
            <w:r w:rsidRPr="007A17BE">
              <w:rPr>
                <w:sz w:val="24"/>
                <w:szCs w:val="24"/>
              </w:rPr>
              <w:t>Итого по мероприятию  1.1</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238 803,76</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117 785,47</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121 018,29</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34 218,72</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29 418,00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4 800,72</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204 585,04</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88 367,47</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116 217,58</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19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в т.ч.безво</w:t>
            </w:r>
            <w:r w:rsidRPr="007A17BE">
              <w:rPr>
                <w:sz w:val="24"/>
                <w:szCs w:val="24"/>
              </w:rPr>
              <w:t>з</w:t>
            </w:r>
            <w:r w:rsidRPr="007A17BE">
              <w:rPr>
                <w:sz w:val="24"/>
                <w:szCs w:val="24"/>
              </w:rPr>
              <w:t>мез</w:t>
            </w:r>
            <w:r w:rsidRPr="007A17BE">
              <w:rPr>
                <w:sz w:val="24"/>
                <w:szCs w:val="24"/>
              </w:rPr>
              <w:t>д</w:t>
            </w:r>
            <w:r w:rsidRPr="007A17BE">
              <w:rPr>
                <w:sz w:val="24"/>
                <w:szCs w:val="24"/>
              </w:rPr>
              <w:t>ные пост</w:t>
            </w:r>
            <w:r w:rsidRPr="007A17BE">
              <w:rPr>
                <w:sz w:val="24"/>
                <w:szCs w:val="24"/>
              </w:rPr>
              <w:t>у</w:t>
            </w:r>
            <w:r w:rsidRPr="007A17BE">
              <w:rPr>
                <w:sz w:val="24"/>
                <w:szCs w:val="24"/>
              </w:rPr>
              <w:t xml:space="preserve">пления </w:t>
            </w:r>
            <w:r w:rsidRPr="007A17BE">
              <w:rPr>
                <w:sz w:val="24"/>
                <w:szCs w:val="24"/>
              </w:rPr>
              <w:lastRenderedPageBreak/>
              <w:t>физ</w:t>
            </w:r>
            <w:r w:rsidRPr="007A17BE">
              <w:rPr>
                <w:sz w:val="24"/>
                <w:szCs w:val="24"/>
              </w:rPr>
              <w:t>и</w:t>
            </w:r>
            <w:r w:rsidRPr="007A17BE">
              <w:rPr>
                <w:sz w:val="24"/>
                <w:szCs w:val="24"/>
              </w:rPr>
              <w:t>ческих и юр</w:t>
            </w:r>
            <w:r w:rsidRPr="007A17BE">
              <w:rPr>
                <w:sz w:val="24"/>
                <w:szCs w:val="24"/>
              </w:rPr>
              <w:t>и</w:t>
            </w:r>
            <w:r w:rsidRPr="007A17BE">
              <w:rPr>
                <w:sz w:val="24"/>
                <w:szCs w:val="24"/>
              </w:rPr>
              <w:t>дич</w:t>
            </w:r>
            <w:r w:rsidRPr="007A17BE">
              <w:rPr>
                <w:sz w:val="24"/>
                <w:szCs w:val="24"/>
              </w:rPr>
              <w:t>е</w:t>
            </w:r>
            <w:r w:rsidRPr="007A17BE">
              <w:rPr>
                <w:sz w:val="24"/>
                <w:szCs w:val="24"/>
              </w:rPr>
              <w:t>ских лиц</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77 678,87</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248,23</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77 430,64</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Мер</w:t>
            </w:r>
            <w:r w:rsidRPr="007A17BE">
              <w:rPr>
                <w:sz w:val="24"/>
                <w:szCs w:val="24"/>
              </w:rPr>
              <w:t>о</w:t>
            </w:r>
            <w:r w:rsidRPr="007A17BE">
              <w:rPr>
                <w:sz w:val="24"/>
                <w:szCs w:val="24"/>
              </w:rPr>
              <w:t>приятие 1.2: К</w:t>
            </w:r>
            <w:r w:rsidRPr="007A17BE">
              <w:rPr>
                <w:sz w:val="24"/>
                <w:szCs w:val="24"/>
              </w:rPr>
              <w:t>а</w:t>
            </w:r>
            <w:r w:rsidRPr="007A17BE">
              <w:rPr>
                <w:sz w:val="24"/>
                <w:szCs w:val="24"/>
              </w:rPr>
              <w:t>питал</w:t>
            </w:r>
            <w:r w:rsidRPr="007A17BE">
              <w:rPr>
                <w:sz w:val="24"/>
                <w:szCs w:val="24"/>
              </w:rPr>
              <w:t>ь</w:t>
            </w:r>
            <w:r w:rsidRPr="007A17BE">
              <w:rPr>
                <w:sz w:val="24"/>
                <w:szCs w:val="24"/>
              </w:rPr>
              <w:t>ный р</w:t>
            </w:r>
            <w:r w:rsidRPr="007A17BE">
              <w:rPr>
                <w:sz w:val="24"/>
                <w:szCs w:val="24"/>
              </w:rPr>
              <w:t>е</w:t>
            </w:r>
            <w:r w:rsidRPr="007A17BE">
              <w:rPr>
                <w:sz w:val="24"/>
                <w:szCs w:val="24"/>
              </w:rPr>
              <w:t>монт (с зам</w:t>
            </w:r>
            <w:r w:rsidRPr="007A17BE">
              <w:rPr>
                <w:sz w:val="24"/>
                <w:szCs w:val="24"/>
              </w:rPr>
              <w:t>е</w:t>
            </w:r>
            <w:r w:rsidRPr="007A17BE">
              <w:rPr>
                <w:sz w:val="24"/>
                <w:szCs w:val="24"/>
              </w:rPr>
              <w:t>ной)  систем тепл</w:t>
            </w:r>
            <w:r w:rsidRPr="007A17BE">
              <w:rPr>
                <w:sz w:val="24"/>
                <w:szCs w:val="24"/>
              </w:rPr>
              <w:t>о</w:t>
            </w:r>
            <w:r w:rsidRPr="007A17BE">
              <w:rPr>
                <w:sz w:val="24"/>
                <w:szCs w:val="24"/>
              </w:rPr>
              <w:t>снабж</w:t>
            </w:r>
            <w:r w:rsidRPr="007A17BE">
              <w:rPr>
                <w:sz w:val="24"/>
                <w:szCs w:val="24"/>
              </w:rPr>
              <w:t>е</w:t>
            </w:r>
            <w:r w:rsidRPr="007A17BE">
              <w:rPr>
                <w:sz w:val="24"/>
                <w:szCs w:val="24"/>
              </w:rPr>
              <w:t>ния, в</w:t>
            </w:r>
            <w:r w:rsidRPr="007A17BE">
              <w:rPr>
                <w:sz w:val="24"/>
                <w:szCs w:val="24"/>
              </w:rPr>
              <w:t>о</w:t>
            </w:r>
            <w:r w:rsidRPr="007A17BE">
              <w:rPr>
                <w:sz w:val="24"/>
                <w:szCs w:val="24"/>
              </w:rPr>
              <w:t>досна</w:t>
            </w:r>
            <w:r w:rsidRPr="007A17BE">
              <w:rPr>
                <w:sz w:val="24"/>
                <w:szCs w:val="24"/>
              </w:rPr>
              <w:t>б</w:t>
            </w:r>
            <w:r w:rsidRPr="007A17BE">
              <w:rPr>
                <w:sz w:val="24"/>
                <w:szCs w:val="24"/>
              </w:rPr>
              <w:t>жения и водоо</w:t>
            </w:r>
            <w:r w:rsidRPr="007A17BE">
              <w:rPr>
                <w:sz w:val="24"/>
                <w:szCs w:val="24"/>
              </w:rPr>
              <w:t>т</w:t>
            </w:r>
            <w:r w:rsidRPr="007A17BE">
              <w:rPr>
                <w:sz w:val="24"/>
                <w:szCs w:val="24"/>
              </w:rPr>
              <w:t>ведения для по</w:t>
            </w:r>
            <w:r w:rsidRPr="007A17BE">
              <w:rPr>
                <w:sz w:val="24"/>
                <w:szCs w:val="24"/>
              </w:rPr>
              <w:t>д</w:t>
            </w:r>
            <w:r w:rsidRPr="007A17BE">
              <w:rPr>
                <w:sz w:val="24"/>
                <w:szCs w:val="24"/>
              </w:rPr>
              <w:t>готовки к осе</w:t>
            </w:r>
            <w:r w:rsidRPr="007A17BE">
              <w:rPr>
                <w:sz w:val="24"/>
                <w:szCs w:val="24"/>
              </w:rPr>
              <w:t>н</w:t>
            </w:r>
            <w:r w:rsidRPr="007A17BE">
              <w:rPr>
                <w:sz w:val="24"/>
                <w:szCs w:val="24"/>
              </w:rPr>
              <w:t>не-зимнему периоду</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vMerge w:val="restart"/>
            <w:shd w:val="clear" w:color="auto" w:fill="auto"/>
            <w:hideMark/>
          </w:tcPr>
          <w:p w:rsidR="00902B95" w:rsidRPr="007A17BE" w:rsidRDefault="00902B95" w:rsidP="007A17BE">
            <w:pPr>
              <w:jc w:val="center"/>
              <w:rPr>
                <w:sz w:val="24"/>
                <w:szCs w:val="24"/>
              </w:rPr>
            </w:pPr>
            <w:r w:rsidRPr="007A17BE">
              <w:rPr>
                <w:sz w:val="24"/>
                <w:szCs w:val="24"/>
              </w:rPr>
              <w:t>непо-средст-ве</w:t>
            </w:r>
            <w:r w:rsidRPr="007A17BE">
              <w:rPr>
                <w:sz w:val="24"/>
                <w:szCs w:val="24"/>
              </w:rPr>
              <w:t>н</w:t>
            </w:r>
            <w:r w:rsidRPr="007A17BE">
              <w:rPr>
                <w:sz w:val="24"/>
                <w:szCs w:val="24"/>
              </w:rPr>
              <w:t>ный 2.3.10; к</w:t>
            </w:r>
            <w:r w:rsidRPr="007A17BE">
              <w:rPr>
                <w:sz w:val="24"/>
                <w:szCs w:val="24"/>
              </w:rPr>
              <w:t>о</w:t>
            </w:r>
            <w:r w:rsidRPr="007A17BE">
              <w:rPr>
                <w:sz w:val="24"/>
                <w:szCs w:val="24"/>
              </w:rPr>
              <w:t>неч-ный 2.3.14</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348 357,33</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84 432,50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61 866,67</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57 545,00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67 025,18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37 487,98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20 000,00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20 000,00</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vMerge/>
            <w:hideMark/>
          </w:tcPr>
          <w:p w:rsidR="00902B95" w:rsidRPr="007A17BE" w:rsidRDefault="00902B95" w:rsidP="007A17BE">
            <w:pPr>
              <w:jc w:val="center"/>
              <w:rPr>
                <w:sz w:val="24"/>
                <w:szCs w:val="24"/>
              </w:rPr>
            </w:pP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142 521,70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3 925,51</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43 957,10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52 628,10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36 790,00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5 221,00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vMerge/>
            <w:hideMark/>
          </w:tcPr>
          <w:p w:rsidR="00902B95" w:rsidRPr="007A17BE" w:rsidRDefault="00902B95" w:rsidP="007A17BE">
            <w:pPr>
              <w:jc w:val="center"/>
              <w:rPr>
                <w:sz w:val="24"/>
                <w:szCs w:val="24"/>
              </w:rPr>
            </w:pP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205 835,62</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80 506,99</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17 909,57</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4 916,90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30 235,18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32 266,98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20 000,00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20 000,00</w:t>
            </w: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1.2.1.</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 xml:space="preserve">Замена ветхих </w:t>
            </w:r>
            <w:r w:rsidRPr="007A17BE">
              <w:rPr>
                <w:sz w:val="24"/>
                <w:szCs w:val="24"/>
              </w:rPr>
              <w:lastRenderedPageBreak/>
              <w:t>сетей тепл</w:t>
            </w:r>
            <w:r w:rsidRPr="007A17BE">
              <w:rPr>
                <w:sz w:val="24"/>
                <w:szCs w:val="24"/>
              </w:rPr>
              <w:t>о</w:t>
            </w:r>
            <w:r w:rsidRPr="007A17BE">
              <w:rPr>
                <w:sz w:val="24"/>
                <w:szCs w:val="24"/>
              </w:rPr>
              <w:t>вод</w:t>
            </w:r>
            <w:r w:rsidRPr="007A17BE">
              <w:rPr>
                <w:sz w:val="24"/>
                <w:szCs w:val="24"/>
              </w:rPr>
              <w:t>о</w:t>
            </w:r>
            <w:r w:rsidRPr="007A17BE">
              <w:rPr>
                <w:sz w:val="24"/>
                <w:szCs w:val="24"/>
              </w:rPr>
              <w:t>снабж</w:t>
            </w:r>
            <w:r w:rsidRPr="007A17BE">
              <w:rPr>
                <w:sz w:val="24"/>
                <w:szCs w:val="24"/>
              </w:rPr>
              <w:t>е</w:t>
            </w:r>
            <w:r w:rsidRPr="007A17BE">
              <w:rPr>
                <w:sz w:val="24"/>
                <w:szCs w:val="24"/>
              </w:rPr>
              <w:t>ния</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lastRenderedPageBreak/>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144 513,16</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67 025,18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37 487,98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20 000,00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20 000,00</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42 011,00</w:t>
            </w:r>
          </w:p>
        </w:tc>
        <w:tc>
          <w:tcPr>
            <w:tcW w:w="1640" w:type="dxa"/>
            <w:shd w:val="clear" w:color="auto" w:fill="auto"/>
            <w:noWrap/>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36 790,00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5 221,00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102 502,16</w:t>
            </w:r>
          </w:p>
        </w:tc>
        <w:tc>
          <w:tcPr>
            <w:tcW w:w="1640" w:type="dxa"/>
            <w:shd w:val="clear" w:color="auto" w:fill="auto"/>
            <w:noWrap/>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30 235,18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32 266,98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20 000,00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20 000,00</w:t>
            </w: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1.2.47</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техн</w:t>
            </w:r>
            <w:r w:rsidRPr="007A17BE">
              <w:rPr>
                <w:sz w:val="24"/>
                <w:szCs w:val="24"/>
              </w:rPr>
              <w:t>о</w:t>
            </w:r>
            <w:r w:rsidRPr="007A17BE">
              <w:rPr>
                <w:sz w:val="24"/>
                <w:szCs w:val="24"/>
              </w:rPr>
              <w:t>логич</w:t>
            </w:r>
            <w:r w:rsidRPr="007A17BE">
              <w:rPr>
                <w:sz w:val="24"/>
                <w:szCs w:val="24"/>
              </w:rPr>
              <w:t>е</w:t>
            </w:r>
            <w:r w:rsidRPr="007A17BE">
              <w:rPr>
                <w:sz w:val="24"/>
                <w:szCs w:val="24"/>
              </w:rPr>
              <w:t>ского обор</w:t>
            </w:r>
            <w:r w:rsidRPr="007A17BE">
              <w:rPr>
                <w:sz w:val="24"/>
                <w:szCs w:val="24"/>
              </w:rPr>
              <w:t>у</w:t>
            </w:r>
            <w:r w:rsidRPr="007A17BE">
              <w:rPr>
                <w:sz w:val="24"/>
                <w:szCs w:val="24"/>
              </w:rPr>
              <w:t>дования на ЦТП-47, пгт. Изл</w:t>
            </w:r>
            <w:r w:rsidRPr="007A17BE">
              <w:rPr>
                <w:sz w:val="24"/>
                <w:szCs w:val="24"/>
              </w:rPr>
              <w:t>у</w:t>
            </w:r>
            <w:r w:rsidRPr="007A17BE">
              <w:rPr>
                <w:sz w:val="24"/>
                <w:szCs w:val="24"/>
              </w:rPr>
              <w:t>чинск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 xml:space="preserve">ного </w:t>
            </w:r>
            <w:r w:rsidRPr="007A17BE">
              <w:rPr>
                <w:sz w:val="24"/>
                <w:szCs w:val="24"/>
              </w:rPr>
              <w:lastRenderedPageBreak/>
              <w:t>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6 787,50</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6 787,50</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6 448,13</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6448,13</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339,38</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339,38</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1.2.48</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котлов  в к</w:t>
            </w:r>
            <w:r w:rsidRPr="007A17BE">
              <w:rPr>
                <w:sz w:val="24"/>
                <w:szCs w:val="24"/>
              </w:rPr>
              <w:t>о</w:t>
            </w:r>
            <w:r w:rsidRPr="007A17BE">
              <w:rPr>
                <w:sz w:val="24"/>
                <w:szCs w:val="24"/>
              </w:rPr>
              <w:t>тельных п. За</w:t>
            </w:r>
            <w:r w:rsidRPr="007A17BE">
              <w:rPr>
                <w:sz w:val="24"/>
                <w:szCs w:val="24"/>
              </w:rPr>
              <w:t>й</w:t>
            </w:r>
            <w:r w:rsidRPr="007A17BE">
              <w:rPr>
                <w:sz w:val="24"/>
                <w:szCs w:val="24"/>
              </w:rPr>
              <w:t>цева Речка</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 xml:space="preserve">ского </w:t>
            </w:r>
            <w:r w:rsidRPr="007A17BE">
              <w:rPr>
                <w:sz w:val="24"/>
                <w:szCs w:val="24"/>
              </w:rPr>
              <w:lastRenderedPageBreak/>
              <w:t>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3 148,00</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3 148,00</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2 990,60</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2990,60</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157,40</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157,40</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1.2.49</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сетевых насосов в к</w:t>
            </w:r>
            <w:r w:rsidRPr="007A17BE">
              <w:rPr>
                <w:sz w:val="24"/>
                <w:szCs w:val="24"/>
              </w:rPr>
              <w:t>о</w:t>
            </w:r>
            <w:r w:rsidRPr="007A17BE">
              <w:rPr>
                <w:sz w:val="24"/>
                <w:szCs w:val="24"/>
              </w:rPr>
              <w:t>тельной с. Больш</w:t>
            </w:r>
            <w:r w:rsidRPr="007A17BE">
              <w:rPr>
                <w:sz w:val="24"/>
                <w:szCs w:val="24"/>
              </w:rPr>
              <w:t>е</w:t>
            </w:r>
            <w:r w:rsidRPr="007A17BE">
              <w:rPr>
                <w:sz w:val="24"/>
                <w:szCs w:val="24"/>
              </w:rPr>
              <w:t>тархово</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628,00</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628,00</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596,60</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596,60</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31,40</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31,40</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1.2.50</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Пгт. И</w:t>
            </w:r>
            <w:r w:rsidRPr="007A17BE">
              <w:rPr>
                <w:sz w:val="24"/>
                <w:szCs w:val="24"/>
              </w:rPr>
              <w:t>з</w:t>
            </w:r>
            <w:r w:rsidRPr="007A17BE">
              <w:rPr>
                <w:sz w:val="24"/>
                <w:szCs w:val="24"/>
              </w:rPr>
              <w:t>л</w:t>
            </w:r>
            <w:r w:rsidRPr="007A17BE">
              <w:rPr>
                <w:sz w:val="24"/>
                <w:szCs w:val="24"/>
              </w:rPr>
              <w:t>у</w:t>
            </w:r>
            <w:r w:rsidRPr="007A17BE">
              <w:rPr>
                <w:sz w:val="24"/>
                <w:szCs w:val="24"/>
              </w:rPr>
              <w:t>чинск:                                                                                 замена участка тепл</w:t>
            </w:r>
            <w:r w:rsidRPr="007A17BE">
              <w:rPr>
                <w:sz w:val="24"/>
                <w:szCs w:val="24"/>
              </w:rPr>
              <w:t>о</w:t>
            </w:r>
            <w:r w:rsidRPr="007A17BE">
              <w:rPr>
                <w:sz w:val="24"/>
                <w:szCs w:val="24"/>
              </w:rPr>
              <w:t xml:space="preserve">вой сети  </w:t>
            </w:r>
            <w:r w:rsidRPr="007A17BE">
              <w:rPr>
                <w:sz w:val="24"/>
                <w:szCs w:val="24"/>
              </w:rPr>
              <w:lastRenderedPageBreak/>
              <w:t>в ППУ изол</w:t>
            </w:r>
            <w:r w:rsidRPr="007A17BE">
              <w:rPr>
                <w:sz w:val="24"/>
                <w:szCs w:val="24"/>
              </w:rPr>
              <w:t>я</w:t>
            </w:r>
            <w:r w:rsidRPr="007A17BE">
              <w:rPr>
                <w:sz w:val="24"/>
                <w:szCs w:val="24"/>
              </w:rPr>
              <w:t>ции диаме</w:t>
            </w:r>
            <w:r w:rsidRPr="007A17BE">
              <w:rPr>
                <w:sz w:val="24"/>
                <w:szCs w:val="24"/>
              </w:rPr>
              <w:t>т</w:t>
            </w:r>
            <w:r w:rsidRPr="007A17BE">
              <w:rPr>
                <w:sz w:val="24"/>
                <w:szCs w:val="24"/>
              </w:rPr>
              <w:t>ром до 100 мм от ТК13 УТ2 до пол</w:t>
            </w:r>
            <w:r w:rsidRPr="007A17BE">
              <w:rPr>
                <w:sz w:val="24"/>
                <w:szCs w:val="24"/>
              </w:rPr>
              <w:t>и</w:t>
            </w:r>
            <w:r w:rsidRPr="007A17BE">
              <w:rPr>
                <w:sz w:val="24"/>
                <w:szCs w:val="24"/>
              </w:rPr>
              <w:t>клиники</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 xml:space="preserve">дение </w:t>
            </w:r>
            <w:r w:rsidRPr="007A17BE">
              <w:rPr>
                <w:sz w:val="24"/>
                <w:szCs w:val="24"/>
              </w:rPr>
              <w:lastRenderedPageBreak/>
              <w:t>"Управление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2 700,00</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2 700,00</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2 565,00</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2565,00</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135,00</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135,00</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1.2.51</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Пгт. И</w:t>
            </w:r>
            <w:r w:rsidRPr="007A17BE">
              <w:rPr>
                <w:sz w:val="24"/>
                <w:szCs w:val="24"/>
              </w:rPr>
              <w:t>з</w:t>
            </w:r>
            <w:r w:rsidRPr="007A17BE">
              <w:rPr>
                <w:sz w:val="24"/>
                <w:szCs w:val="24"/>
              </w:rPr>
              <w:t>л</w:t>
            </w:r>
            <w:r w:rsidRPr="007A17BE">
              <w:rPr>
                <w:sz w:val="24"/>
                <w:szCs w:val="24"/>
              </w:rPr>
              <w:t>у</w:t>
            </w:r>
            <w:r w:rsidRPr="007A17BE">
              <w:rPr>
                <w:sz w:val="24"/>
                <w:szCs w:val="24"/>
              </w:rPr>
              <w:t>чинск: замена пер</w:t>
            </w:r>
            <w:r w:rsidRPr="007A17BE">
              <w:rPr>
                <w:sz w:val="24"/>
                <w:szCs w:val="24"/>
              </w:rPr>
              <w:t>е</w:t>
            </w:r>
            <w:r w:rsidRPr="007A17BE">
              <w:rPr>
                <w:sz w:val="24"/>
                <w:szCs w:val="24"/>
              </w:rPr>
              <w:t>мычки между магис</w:t>
            </w:r>
            <w:r w:rsidRPr="007A17BE">
              <w:rPr>
                <w:sz w:val="24"/>
                <w:szCs w:val="24"/>
              </w:rPr>
              <w:t>т</w:t>
            </w:r>
            <w:r w:rsidRPr="007A17BE">
              <w:rPr>
                <w:sz w:val="24"/>
                <w:szCs w:val="24"/>
              </w:rPr>
              <w:t>рал</w:t>
            </w:r>
            <w:r w:rsidRPr="007A17BE">
              <w:rPr>
                <w:sz w:val="24"/>
                <w:szCs w:val="24"/>
              </w:rPr>
              <w:t>ь</w:t>
            </w:r>
            <w:r w:rsidRPr="007A17BE">
              <w:rPr>
                <w:sz w:val="24"/>
                <w:szCs w:val="24"/>
              </w:rPr>
              <w:t>ными тепл</w:t>
            </w:r>
            <w:r w:rsidRPr="007A17BE">
              <w:rPr>
                <w:sz w:val="24"/>
                <w:szCs w:val="24"/>
              </w:rPr>
              <w:t>о</w:t>
            </w:r>
            <w:r w:rsidRPr="007A17BE">
              <w:rPr>
                <w:sz w:val="24"/>
                <w:szCs w:val="24"/>
              </w:rPr>
              <w:t>выми сетями УТ11-ВОС-КОС и Пи</w:t>
            </w:r>
            <w:r w:rsidRPr="007A17BE">
              <w:rPr>
                <w:sz w:val="24"/>
                <w:szCs w:val="24"/>
              </w:rPr>
              <w:t>о</w:t>
            </w:r>
            <w:r w:rsidRPr="007A17BE">
              <w:rPr>
                <w:sz w:val="24"/>
                <w:szCs w:val="24"/>
              </w:rPr>
              <w:lastRenderedPageBreak/>
              <w:t>нерная база</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lastRenderedPageBreak/>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5 000,00</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5 000,00</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4 750,00</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4750,00</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250,00</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250,00</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1.2.59</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тепл</w:t>
            </w:r>
            <w:r w:rsidRPr="007A17BE">
              <w:rPr>
                <w:sz w:val="24"/>
                <w:szCs w:val="24"/>
              </w:rPr>
              <w:t>о</w:t>
            </w:r>
            <w:r w:rsidRPr="007A17BE">
              <w:rPr>
                <w:sz w:val="24"/>
                <w:szCs w:val="24"/>
              </w:rPr>
              <w:t>вой из</w:t>
            </w:r>
            <w:r w:rsidRPr="007A17BE">
              <w:rPr>
                <w:sz w:val="24"/>
                <w:szCs w:val="24"/>
              </w:rPr>
              <w:t>о</w:t>
            </w:r>
            <w:r w:rsidRPr="007A17BE">
              <w:rPr>
                <w:sz w:val="24"/>
                <w:szCs w:val="24"/>
              </w:rPr>
              <w:t>ляции тепл</w:t>
            </w:r>
            <w:r w:rsidRPr="007A17BE">
              <w:rPr>
                <w:sz w:val="24"/>
                <w:szCs w:val="24"/>
              </w:rPr>
              <w:t>о</w:t>
            </w:r>
            <w:r w:rsidRPr="007A17BE">
              <w:rPr>
                <w:sz w:val="24"/>
                <w:szCs w:val="24"/>
              </w:rPr>
              <w:t>вых с</w:t>
            </w:r>
            <w:r w:rsidRPr="007A17BE">
              <w:rPr>
                <w:sz w:val="24"/>
                <w:szCs w:val="24"/>
              </w:rPr>
              <w:t>е</w:t>
            </w:r>
            <w:r w:rsidRPr="007A17BE">
              <w:rPr>
                <w:sz w:val="24"/>
                <w:szCs w:val="24"/>
              </w:rPr>
              <w:t>тей и монтаж кожуха из оцинк</w:t>
            </w:r>
            <w:r w:rsidRPr="007A17BE">
              <w:rPr>
                <w:sz w:val="24"/>
                <w:szCs w:val="24"/>
              </w:rPr>
              <w:t>о</w:t>
            </w:r>
            <w:r w:rsidRPr="007A17BE">
              <w:rPr>
                <w:sz w:val="24"/>
                <w:szCs w:val="24"/>
              </w:rPr>
              <w:t>ванной стали по утеп-лителю ППУ d426 мм, d325мм, d219 мм на уч</w:t>
            </w:r>
            <w:r w:rsidRPr="007A17BE">
              <w:rPr>
                <w:sz w:val="24"/>
                <w:szCs w:val="24"/>
              </w:rPr>
              <w:t>а</w:t>
            </w:r>
            <w:r w:rsidRPr="007A17BE">
              <w:rPr>
                <w:sz w:val="24"/>
                <w:szCs w:val="24"/>
              </w:rPr>
              <w:t>стках УТ11-УТ15, УТ18-КОС в  пгт. И</w:t>
            </w:r>
            <w:r w:rsidRPr="007A17BE">
              <w:rPr>
                <w:sz w:val="24"/>
                <w:szCs w:val="24"/>
              </w:rPr>
              <w:t>з</w:t>
            </w:r>
            <w:r w:rsidRPr="007A17BE">
              <w:rPr>
                <w:sz w:val="24"/>
                <w:szCs w:val="24"/>
              </w:rPr>
              <w:lastRenderedPageBreak/>
              <w:t>лу-чинск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814,45</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814,45</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773,73</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773,73</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40,72</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40,72</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1.2.66</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Ремонт внутри-ква</w:t>
            </w:r>
            <w:r w:rsidRPr="007A17BE">
              <w:rPr>
                <w:sz w:val="24"/>
                <w:szCs w:val="24"/>
              </w:rPr>
              <w:t>р</w:t>
            </w:r>
            <w:r w:rsidRPr="007A17BE">
              <w:rPr>
                <w:sz w:val="24"/>
                <w:szCs w:val="24"/>
              </w:rPr>
              <w:t>тальных  сетей ТВС  ул. Геол</w:t>
            </w:r>
            <w:r w:rsidRPr="007A17BE">
              <w:rPr>
                <w:sz w:val="24"/>
                <w:szCs w:val="24"/>
              </w:rPr>
              <w:t>о</w:t>
            </w:r>
            <w:r w:rsidRPr="007A17BE">
              <w:rPr>
                <w:sz w:val="24"/>
                <w:szCs w:val="24"/>
              </w:rPr>
              <w:t>гов 15- ул. Ге</w:t>
            </w:r>
            <w:r w:rsidRPr="007A17BE">
              <w:rPr>
                <w:sz w:val="24"/>
                <w:szCs w:val="24"/>
              </w:rPr>
              <w:t>о</w:t>
            </w:r>
            <w:r w:rsidRPr="007A17BE">
              <w:rPr>
                <w:sz w:val="24"/>
                <w:szCs w:val="24"/>
              </w:rPr>
              <w:t>логов 22  в пгт. Нов</w:t>
            </w:r>
            <w:r w:rsidRPr="007A17BE">
              <w:rPr>
                <w:sz w:val="24"/>
                <w:szCs w:val="24"/>
              </w:rPr>
              <w:t>о</w:t>
            </w:r>
            <w:r w:rsidRPr="007A17BE">
              <w:rPr>
                <w:sz w:val="24"/>
                <w:szCs w:val="24"/>
              </w:rPr>
              <w:t>аганске</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3 161,64</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3 161,64</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3 003,55</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3003,55</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158,08</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158,08</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1.2.68</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Ремонт  нару</w:t>
            </w:r>
            <w:r w:rsidRPr="007A17BE">
              <w:rPr>
                <w:sz w:val="24"/>
                <w:szCs w:val="24"/>
              </w:rPr>
              <w:t>ж</w:t>
            </w:r>
            <w:r w:rsidRPr="007A17BE">
              <w:rPr>
                <w:sz w:val="24"/>
                <w:szCs w:val="24"/>
              </w:rPr>
              <w:t>ных  с</w:t>
            </w:r>
            <w:r w:rsidRPr="007A17BE">
              <w:rPr>
                <w:sz w:val="24"/>
                <w:szCs w:val="24"/>
              </w:rPr>
              <w:t>е</w:t>
            </w:r>
            <w:r w:rsidRPr="007A17BE">
              <w:rPr>
                <w:sz w:val="24"/>
                <w:szCs w:val="24"/>
              </w:rPr>
              <w:t xml:space="preserve">тей ТВС по ул. Цветная 1 - ул. </w:t>
            </w:r>
            <w:r w:rsidRPr="007A17BE">
              <w:rPr>
                <w:sz w:val="24"/>
                <w:szCs w:val="24"/>
              </w:rPr>
              <w:lastRenderedPageBreak/>
              <w:t>Цветная 10 в пгт. Нов</w:t>
            </w:r>
            <w:r w:rsidRPr="007A17BE">
              <w:rPr>
                <w:sz w:val="24"/>
                <w:szCs w:val="24"/>
              </w:rPr>
              <w:t>о</w:t>
            </w:r>
            <w:r w:rsidRPr="007A17BE">
              <w:rPr>
                <w:sz w:val="24"/>
                <w:szCs w:val="24"/>
              </w:rPr>
              <w:t>аганске</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 xml:space="preserve">дение </w:t>
            </w:r>
            <w:r w:rsidRPr="007A17BE">
              <w:rPr>
                <w:sz w:val="24"/>
                <w:szCs w:val="24"/>
              </w:rPr>
              <w:lastRenderedPageBreak/>
              <w:t>"Управление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3 310,58</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3 310,58</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3 141,16</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3141,16</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169,42</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169,42</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1.2.69</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Ремонт внутри-ква</w:t>
            </w:r>
            <w:r w:rsidRPr="007A17BE">
              <w:rPr>
                <w:sz w:val="24"/>
                <w:szCs w:val="24"/>
              </w:rPr>
              <w:t>р</w:t>
            </w:r>
            <w:r w:rsidRPr="007A17BE">
              <w:rPr>
                <w:sz w:val="24"/>
                <w:szCs w:val="24"/>
              </w:rPr>
              <w:t>тальных ветхих сетей тепл</w:t>
            </w:r>
            <w:r w:rsidRPr="007A17BE">
              <w:rPr>
                <w:sz w:val="24"/>
                <w:szCs w:val="24"/>
              </w:rPr>
              <w:t>о</w:t>
            </w:r>
            <w:r w:rsidRPr="007A17BE">
              <w:rPr>
                <w:sz w:val="24"/>
                <w:szCs w:val="24"/>
              </w:rPr>
              <w:t>вод</w:t>
            </w:r>
            <w:r w:rsidRPr="007A17BE">
              <w:rPr>
                <w:sz w:val="24"/>
                <w:szCs w:val="24"/>
              </w:rPr>
              <w:t>о</w:t>
            </w:r>
            <w:r w:rsidRPr="007A17BE">
              <w:rPr>
                <w:sz w:val="24"/>
                <w:szCs w:val="24"/>
              </w:rPr>
              <w:t>снабж</w:t>
            </w:r>
            <w:r w:rsidRPr="007A17BE">
              <w:rPr>
                <w:sz w:val="24"/>
                <w:szCs w:val="24"/>
              </w:rPr>
              <w:t>е</w:t>
            </w:r>
            <w:r w:rsidRPr="007A17BE">
              <w:rPr>
                <w:sz w:val="24"/>
                <w:szCs w:val="24"/>
              </w:rPr>
              <w:t>ния  в  п. Аган</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lastRenderedPageBreak/>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2 075,85</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2 075,85</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1 972,06</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1972,06</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103,79</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103,79</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1.2.70</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Ремонт внутри-ква</w:t>
            </w:r>
            <w:r w:rsidRPr="007A17BE">
              <w:rPr>
                <w:sz w:val="24"/>
                <w:szCs w:val="24"/>
              </w:rPr>
              <w:t>р</w:t>
            </w:r>
            <w:r w:rsidRPr="007A17BE">
              <w:rPr>
                <w:sz w:val="24"/>
                <w:szCs w:val="24"/>
              </w:rPr>
              <w:t>тальных  сетей ТВС  от ТК85 - ул. 70 лет О</w:t>
            </w:r>
            <w:r w:rsidRPr="007A17BE">
              <w:rPr>
                <w:sz w:val="24"/>
                <w:szCs w:val="24"/>
              </w:rPr>
              <w:t>к</w:t>
            </w:r>
            <w:r w:rsidRPr="007A17BE">
              <w:rPr>
                <w:sz w:val="24"/>
                <w:szCs w:val="24"/>
              </w:rPr>
              <w:t>тября, 25 в пгт. Нов</w:t>
            </w:r>
            <w:r w:rsidRPr="007A17BE">
              <w:rPr>
                <w:sz w:val="24"/>
                <w:szCs w:val="24"/>
              </w:rPr>
              <w:t>о</w:t>
            </w:r>
            <w:r w:rsidRPr="007A17BE">
              <w:rPr>
                <w:sz w:val="24"/>
                <w:szCs w:val="24"/>
              </w:rPr>
              <w:t>аганске</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1 666,61</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1 666,61</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60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1 583,28</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1583,28</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83,33</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83,33</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1.2.71</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Ремонт внутр</w:t>
            </w:r>
            <w:r w:rsidRPr="007A17BE">
              <w:rPr>
                <w:sz w:val="24"/>
                <w:szCs w:val="24"/>
              </w:rPr>
              <w:t>и</w:t>
            </w:r>
            <w:r w:rsidRPr="007A17BE">
              <w:rPr>
                <w:sz w:val="24"/>
                <w:szCs w:val="24"/>
              </w:rPr>
              <w:t>ква</w:t>
            </w:r>
            <w:r w:rsidRPr="007A17BE">
              <w:rPr>
                <w:sz w:val="24"/>
                <w:szCs w:val="24"/>
              </w:rPr>
              <w:t>р</w:t>
            </w:r>
            <w:r w:rsidRPr="007A17BE">
              <w:rPr>
                <w:sz w:val="24"/>
                <w:szCs w:val="24"/>
              </w:rPr>
              <w:lastRenderedPageBreak/>
              <w:t>тальных  сетей ТВС  ул.  Перв</w:t>
            </w:r>
            <w:r w:rsidRPr="007A17BE">
              <w:rPr>
                <w:sz w:val="24"/>
                <w:szCs w:val="24"/>
              </w:rPr>
              <w:t>о</w:t>
            </w:r>
            <w:r w:rsidRPr="007A17BE">
              <w:rPr>
                <w:sz w:val="24"/>
                <w:szCs w:val="24"/>
              </w:rPr>
              <w:t>майская 102 - Перв</w:t>
            </w:r>
            <w:r w:rsidRPr="007A17BE">
              <w:rPr>
                <w:sz w:val="24"/>
                <w:szCs w:val="24"/>
              </w:rPr>
              <w:t>о</w:t>
            </w:r>
            <w:r w:rsidRPr="007A17BE">
              <w:rPr>
                <w:sz w:val="24"/>
                <w:szCs w:val="24"/>
              </w:rPr>
              <w:t>майская,  107 в пгт. Н</w:t>
            </w:r>
            <w:r w:rsidRPr="007A17BE">
              <w:rPr>
                <w:sz w:val="24"/>
                <w:szCs w:val="24"/>
              </w:rPr>
              <w:t>о</w:t>
            </w:r>
            <w:r w:rsidRPr="007A17BE">
              <w:rPr>
                <w:sz w:val="24"/>
                <w:szCs w:val="24"/>
              </w:rPr>
              <w:t>воага</w:t>
            </w:r>
            <w:r w:rsidRPr="007A17BE">
              <w:rPr>
                <w:sz w:val="24"/>
                <w:szCs w:val="24"/>
              </w:rPr>
              <w:t>н</w:t>
            </w:r>
            <w:r w:rsidRPr="007A17BE">
              <w:rPr>
                <w:sz w:val="24"/>
                <w:szCs w:val="24"/>
              </w:rPr>
              <w:t>ске</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lastRenderedPageBreak/>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995,95</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995,95</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 xml:space="preserve">жет </w:t>
            </w:r>
            <w:r w:rsidRPr="007A17BE">
              <w:rPr>
                <w:sz w:val="24"/>
                <w:szCs w:val="24"/>
              </w:rPr>
              <w:lastRenderedPageBreak/>
              <w:t>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995,95</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995,95</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645"/>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1.2.72</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Ремонт внутр</w:t>
            </w:r>
            <w:r w:rsidRPr="007A17BE">
              <w:rPr>
                <w:sz w:val="24"/>
                <w:szCs w:val="24"/>
              </w:rPr>
              <w:t>и</w:t>
            </w:r>
            <w:r w:rsidRPr="007A17BE">
              <w:rPr>
                <w:sz w:val="24"/>
                <w:szCs w:val="24"/>
              </w:rPr>
              <w:t>ква</w:t>
            </w:r>
            <w:r w:rsidRPr="007A17BE">
              <w:rPr>
                <w:sz w:val="24"/>
                <w:szCs w:val="24"/>
              </w:rPr>
              <w:t>р</w:t>
            </w:r>
            <w:r w:rsidRPr="007A17BE">
              <w:rPr>
                <w:sz w:val="24"/>
                <w:szCs w:val="24"/>
              </w:rPr>
              <w:t>тальных  сетей ТВС  от ТК72 - ул. Э</w:t>
            </w:r>
            <w:r w:rsidRPr="007A17BE">
              <w:rPr>
                <w:sz w:val="24"/>
                <w:szCs w:val="24"/>
              </w:rPr>
              <w:t>н</w:t>
            </w:r>
            <w:r w:rsidRPr="007A17BE">
              <w:rPr>
                <w:sz w:val="24"/>
                <w:szCs w:val="24"/>
              </w:rPr>
              <w:t>тузи</w:t>
            </w:r>
            <w:r w:rsidRPr="007A17BE">
              <w:rPr>
                <w:sz w:val="24"/>
                <w:szCs w:val="24"/>
              </w:rPr>
              <w:t>а</w:t>
            </w:r>
            <w:r w:rsidRPr="007A17BE">
              <w:rPr>
                <w:sz w:val="24"/>
                <w:szCs w:val="24"/>
              </w:rPr>
              <w:t>стов  14 в пгт. Нов</w:t>
            </w:r>
            <w:r w:rsidRPr="007A17BE">
              <w:rPr>
                <w:sz w:val="24"/>
                <w:szCs w:val="24"/>
              </w:rPr>
              <w:t>о</w:t>
            </w:r>
            <w:r w:rsidRPr="007A17BE">
              <w:rPr>
                <w:sz w:val="24"/>
                <w:szCs w:val="24"/>
              </w:rPr>
              <w:t>аганске</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lastRenderedPageBreak/>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2 347,53</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2 347,53</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2 230,16</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2230,16</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117,38</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117,38</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1.2.76</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насоса ВОК "И</w:t>
            </w:r>
            <w:r w:rsidRPr="007A17BE">
              <w:rPr>
                <w:sz w:val="24"/>
                <w:szCs w:val="24"/>
              </w:rPr>
              <w:t>м</w:t>
            </w:r>
            <w:r w:rsidRPr="007A17BE">
              <w:rPr>
                <w:sz w:val="24"/>
                <w:szCs w:val="24"/>
              </w:rPr>
              <w:t>пульс" в с. Покур</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lastRenderedPageBreak/>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200,00</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200,00</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200,00</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200,00</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1.2.77</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котлов  в к</w:t>
            </w:r>
            <w:r w:rsidRPr="007A17BE">
              <w:rPr>
                <w:sz w:val="24"/>
                <w:szCs w:val="24"/>
              </w:rPr>
              <w:t>о</w:t>
            </w:r>
            <w:r w:rsidRPr="007A17BE">
              <w:rPr>
                <w:sz w:val="24"/>
                <w:szCs w:val="24"/>
              </w:rPr>
              <w:t>тельных  с. Лар</w:t>
            </w:r>
            <w:r w:rsidRPr="007A17BE">
              <w:rPr>
                <w:sz w:val="24"/>
                <w:szCs w:val="24"/>
              </w:rPr>
              <w:t>ь</w:t>
            </w:r>
            <w:r w:rsidRPr="007A17BE">
              <w:rPr>
                <w:sz w:val="24"/>
                <w:szCs w:val="24"/>
              </w:rPr>
              <w:t>як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3 100,78</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3 100,78</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2 945,74</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2945,74</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155,04</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155,04</w:t>
            </w: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57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1.2.78</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Ремонт внутр</w:t>
            </w:r>
            <w:r w:rsidRPr="007A17BE">
              <w:rPr>
                <w:sz w:val="24"/>
                <w:szCs w:val="24"/>
              </w:rPr>
              <w:t>и</w:t>
            </w:r>
            <w:r w:rsidRPr="007A17BE">
              <w:rPr>
                <w:sz w:val="24"/>
                <w:szCs w:val="24"/>
              </w:rPr>
              <w:t>ква</w:t>
            </w:r>
            <w:r w:rsidRPr="007A17BE">
              <w:rPr>
                <w:sz w:val="24"/>
                <w:szCs w:val="24"/>
              </w:rPr>
              <w:t>р</w:t>
            </w:r>
            <w:r w:rsidRPr="007A17BE">
              <w:rPr>
                <w:sz w:val="24"/>
                <w:szCs w:val="24"/>
              </w:rPr>
              <w:t>тальных сетей ТВС подзе</w:t>
            </w:r>
            <w:r w:rsidRPr="007A17BE">
              <w:rPr>
                <w:sz w:val="24"/>
                <w:szCs w:val="24"/>
              </w:rPr>
              <w:t>м</w:t>
            </w:r>
            <w:r w:rsidRPr="007A17BE">
              <w:rPr>
                <w:sz w:val="24"/>
                <w:szCs w:val="24"/>
              </w:rPr>
              <w:t>ной т</w:t>
            </w:r>
            <w:r w:rsidRPr="007A17BE">
              <w:rPr>
                <w:sz w:val="24"/>
                <w:szCs w:val="24"/>
              </w:rPr>
              <w:t>е</w:t>
            </w:r>
            <w:r w:rsidRPr="007A17BE">
              <w:rPr>
                <w:sz w:val="24"/>
                <w:szCs w:val="24"/>
              </w:rPr>
              <w:lastRenderedPageBreak/>
              <w:t>пло</w:t>
            </w:r>
            <w:r w:rsidRPr="007A17BE">
              <w:rPr>
                <w:sz w:val="24"/>
                <w:szCs w:val="24"/>
              </w:rPr>
              <w:t>т</w:t>
            </w:r>
            <w:r w:rsidRPr="007A17BE">
              <w:rPr>
                <w:sz w:val="24"/>
                <w:szCs w:val="24"/>
              </w:rPr>
              <w:t>рассы от ул.Лесная 4 до ул.Лесная 12 в пгт. Н</w:t>
            </w:r>
            <w:r w:rsidRPr="007A17BE">
              <w:rPr>
                <w:sz w:val="24"/>
                <w:szCs w:val="24"/>
              </w:rPr>
              <w:t>о</w:t>
            </w:r>
            <w:r w:rsidRPr="007A17BE">
              <w:rPr>
                <w:sz w:val="24"/>
                <w:szCs w:val="24"/>
              </w:rPr>
              <w:t>в</w:t>
            </w:r>
            <w:r w:rsidRPr="007A17BE">
              <w:rPr>
                <w:sz w:val="24"/>
                <w:szCs w:val="24"/>
              </w:rPr>
              <w:t>о</w:t>
            </w:r>
            <w:r w:rsidRPr="007A17BE">
              <w:rPr>
                <w:sz w:val="24"/>
                <w:szCs w:val="24"/>
              </w:rPr>
              <w:t>аганск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w:t>
            </w:r>
            <w:r w:rsidRPr="007A17BE">
              <w:rPr>
                <w:sz w:val="24"/>
                <w:szCs w:val="24"/>
              </w:rPr>
              <w:lastRenderedPageBreak/>
              <w:t>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2 325,59</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2 325,59</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615"/>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2 209,31</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2209,31</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57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116,28</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116,28</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645"/>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1.2.79</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Ремонт внутр</w:t>
            </w:r>
            <w:r w:rsidRPr="007A17BE">
              <w:rPr>
                <w:sz w:val="24"/>
                <w:szCs w:val="24"/>
              </w:rPr>
              <w:t>и</w:t>
            </w:r>
            <w:r w:rsidRPr="007A17BE">
              <w:rPr>
                <w:sz w:val="24"/>
                <w:szCs w:val="24"/>
              </w:rPr>
              <w:t>ква</w:t>
            </w:r>
            <w:r w:rsidRPr="007A17BE">
              <w:rPr>
                <w:sz w:val="24"/>
                <w:szCs w:val="24"/>
              </w:rPr>
              <w:t>р</w:t>
            </w:r>
            <w:r w:rsidRPr="007A17BE">
              <w:rPr>
                <w:sz w:val="24"/>
                <w:szCs w:val="24"/>
              </w:rPr>
              <w:t>тальных сетей ТВС подзе</w:t>
            </w:r>
            <w:r w:rsidRPr="007A17BE">
              <w:rPr>
                <w:sz w:val="24"/>
                <w:szCs w:val="24"/>
              </w:rPr>
              <w:t>м</w:t>
            </w:r>
            <w:r w:rsidRPr="007A17BE">
              <w:rPr>
                <w:sz w:val="24"/>
                <w:szCs w:val="24"/>
              </w:rPr>
              <w:t>ной т</w:t>
            </w:r>
            <w:r w:rsidRPr="007A17BE">
              <w:rPr>
                <w:sz w:val="24"/>
                <w:szCs w:val="24"/>
              </w:rPr>
              <w:t>е</w:t>
            </w:r>
            <w:r w:rsidRPr="007A17BE">
              <w:rPr>
                <w:sz w:val="24"/>
                <w:szCs w:val="24"/>
              </w:rPr>
              <w:t>пло</w:t>
            </w:r>
            <w:r w:rsidRPr="007A17BE">
              <w:rPr>
                <w:sz w:val="24"/>
                <w:szCs w:val="24"/>
              </w:rPr>
              <w:t>т</w:t>
            </w:r>
            <w:r w:rsidRPr="007A17BE">
              <w:rPr>
                <w:sz w:val="24"/>
                <w:szCs w:val="24"/>
              </w:rPr>
              <w:t>рассы от ул.Мира 13 до ул.Мира 14 в пгт. Нов</w:t>
            </w:r>
            <w:r w:rsidRPr="007A17BE">
              <w:rPr>
                <w:sz w:val="24"/>
                <w:szCs w:val="24"/>
              </w:rPr>
              <w:t>о</w:t>
            </w:r>
            <w:r w:rsidRPr="007A17BE">
              <w:rPr>
                <w:sz w:val="24"/>
                <w:szCs w:val="24"/>
              </w:rPr>
              <w:t>аганск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 xml:space="preserve">ке </w:t>
            </w:r>
            <w:r w:rsidRPr="007A17BE">
              <w:rPr>
                <w:sz w:val="24"/>
                <w:szCs w:val="24"/>
              </w:rPr>
              <w:lastRenderedPageBreak/>
              <w:t>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1 830,52</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1 830,52</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645"/>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1 738,99</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1738,99</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645"/>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91,53</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91,53</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57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1.2.80</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Ремонт внутр</w:t>
            </w:r>
            <w:r w:rsidRPr="007A17BE">
              <w:rPr>
                <w:sz w:val="24"/>
                <w:szCs w:val="24"/>
              </w:rPr>
              <w:t>и</w:t>
            </w:r>
            <w:r w:rsidRPr="007A17BE">
              <w:rPr>
                <w:sz w:val="24"/>
                <w:szCs w:val="24"/>
              </w:rPr>
              <w:t>ква</w:t>
            </w:r>
            <w:r w:rsidRPr="007A17BE">
              <w:rPr>
                <w:sz w:val="24"/>
                <w:szCs w:val="24"/>
              </w:rPr>
              <w:t>р</w:t>
            </w:r>
            <w:r w:rsidRPr="007A17BE">
              <w:rPr>
                <w:sz w:val="24"/>
                <w:szCs w:val="24"/>
              </w:rPr>
              <w:t>тальных сетей ТВС подзе</w:t>
            </w:r>
            <w:r w:rsidRPr="007A17BE">
              <w:rPr>
                <w:sz w:val="24"/>
                <w:szCs w:val="24"/>
              </w:rPr>
              <w:t>м</w:t>
            </w:r>
            <w:r w:rsidRPr="007A17BE">
              <w:rPr>
                <w:sz w:val="24"/>
                <w:szCs w:val="24"/>
              </w:rPr>
              <w:t>ной т</w:t>
            </w:r>
            <w:r w:rsidRPr="007A17BE">
              <w:rPr>
                <w:sz w:val="24"/>
                <w:szCs w:val="24"/>
              </w:rPr>
              <w:t>е</w:t>
            </w:r>
            <w:r w:rsidRPr="007A17BE">
              <w:rPr>
                <w:sz w:val="24"/>
                <w:szCs w:val="24"/>
              </w:rPr>
              <w:t>пло</w:t>
            </w:r>
            <w:r w:rsidRPr="007A17BE">
              <w:rPr>
                <w:sz w:val="24"/>
                <w:szCs w:val="24"/>
              </w:rPr>
              <w:t>т</w:t>
            </w:r>
            <w:r w:rsidRPr="007A17BE">
              <w:rPr>
                <w:sz w:val="24"/>
                <w:szCs w:val="24"/>
              </w:rPr>
              <w:t>рассы от ул.Береговая 10 до ул.Береговая 18в пгт. Н</w:t>
            </w:r>
            <w:r w:rsidRPr="007A17BE">
              <w:rPr>
                <w:sz w:val="24"/>
                <w:szCs w:val="24"/>
              </w:rPr>
              <w:t>о</w:t>
            </w:r>
            <w:r w:rsidRPr="007A17BE">
              <w:rPr>
                <w:sz w:val="24"/>
                <w:szCs w:val="24"/>
              </w:rPr>
              <w:t>в</w:t>
            </w:r>
            <w:r w:rsidRPr="007A17BE">
              <w:rPr>
                <w:sz w:val="24"/>
                <w:szCs w:val="24"/>
              </w:rPr>
              <w:t>о</w:t>
            </w:r>
            <w:r w:rsidRPr="007A17BE">
              <w:rPr>
                <w:sz w:val="24"/>
                <w:szCs w:val="24"/>
              </w:rPr>
              <w:t>аганск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1 035,36</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1 035,36</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57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983,59</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983,59</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57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51,77</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51,77</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705"/>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1.2.81</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Ремонт внутр</w:t>
            </w:r>
            <w:r w:rsidRPr="007A17BE">
              <w:rPr>
                <w:sz w:val="24"/>
                <w:szCs w:val="24"/>
              </w:rPr>
              <w:t>и</w:t>
            </w:r>
            <w:r w:rsidRPr="007A17BE">
              <w:rPr>
                <w:sz w:val="24"/>
                <w:szCs w:val="24"/>
              </w:rPr>
              <w:lastRenderedPageBreak/>
              <w:t>ква</w:t>
            </w:r>
            <w:r w:rsidRPr="007A17BE">
              <w:rPr>
                <w:sz w:val="24"/>
                <w:szCs w:val="24"/>
              </w:rPr>
              <w:t>р</w:t>
            </w:r>
            <w:r w:rsidRPr="007A17BE">
              <w:rPr>
                <w:sz w:val="24"/>
                <w:szCs w:val="24"/>
              </w:rPr>
              <w:t>тальных сетей ТВС подзе</w:t>
            </w:r>
            <w:r w:rsidRPr="007A17BE">
              <w:rPr>
                <w:sz w:val="24"/>
                <w:szCs w:val="24"/>
              </w:rPr>
              <w:t>м</w:t>
            </w:r>
            <w:r w:rsidRPr="007A17BE">
              <w:rPr>
                <w:sz w:val="24"/>
                <w:szCs w:val="24"/>
              </w:rPr>
              <w:t>ной т</w:t>
            </w:r>
            <w:r w:rsidRPr="007A17BE">
              <w:rPr>
                <w:sz w:val="24"/>
                <w:szCs w:val="24"/>
              </w:rPr>
              <w:t>е</w:t>
            </w:r>
            <w:r w:rsidRPr="007A17BE">
              <w:rPr>
                <w:sz w:val="24"/>
                <w:szCs w:val="24"/>
              </w:rPr>
              <w:t>пло</w:t>
            </w:r>
            <w:r w:rsidRPr="007A17BE">
              <w:rPr>
                <w:sz w:val="24"/>
                <w:szCs w:val="24"/>
              </w:rPr>
              <w:t>т</w:t>
            </w:r>
            <w:r w:rsidRPr="007A17BE">
              <w:rPr>
                <w:sz w:val="24"/>
                <w:szCs w:val="24"/>
              </w:rPr>
              <w:t>рассы от ул.Первома</w:t>
            </w:r>
            <w:r w:rsidRPr="007A17BE">
              <w:rPr>
                <w:sz w:val="24"/>
                <w:szCs w:val="24"/>
              </w:rPr>
              <w:t>й</w:t>
            </w:r>
            <w:r w:rsidRPr="007A17BE">
              <w:rPr>
                <w:sz w:val="24"/>
                <w:szCs w:val="24"/>
              </w:rPr>
              <w:t>ская 12 до ул.Первома</w:t>
            </w:r>
            <w:r w:rsidRPr="007A17BE">
              <w:rPr>
                <w:sz w:val="24"/>
                <w:szCs w:val="24"/>
              </w:rPr>
              <w:t>й</w:t>
            </w:r>
            <w:r w:rsidRPr="007A17BE">
              <w:rPr>
                <w:sz w:val="24"/>
                <w:szCs w:val="24"/>
              </w:rPr>
              <w:t>ская 101 в пгт. Нов</w:t>
            </w:r>
            <w:r w:rsidRPr="007A17BE">
              <w:rPr>
                <w:sz w:val="24"/>
                <w:szCs w:val="24"/>
              </w:rPr>
              <w:t>о</w:t>
            </w:r>
            <w:r w:rsidRPr="007A17BE">
              <w:rPr>
                <w:sz w:val="24"/>
                <w:szCs w:val="24"/>
              </w:rPr>
              <w:t>аганск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lastRenderedPageBreak/>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1 608,00</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1 608,00</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05"/>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1 527,60</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1527,60</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60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80,40</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80,40</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1.2.82</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Ремонт внутр</w:t>
            </w:r>
            <w:r w:rsidRPr="007A17BE">
              <w:rPr>
                <w:sz w:val="24"/>
                <w:szCs w:val="24"/>
              </w:rPr>
              <w:t>и</w:t>
            </w:r>
            <w:r w:rsidRPr="007A17BE">
              <w:rPr>
                <w:sz w:val="24"/>
                <w:szCs w:val="24"/>
              </w:rPr>
              <w:t>ква</w:t>
            </w:r>
            <w:r w:rsidRPr="007A17BE">
              <w:rPr>
                <w:sz w:val="24"/>
                <w:szCs w:val="24"/>
              </w:rPr>
              <w:t>р</w:t>
            </w:r>
            <w:r w:rsidRPr="007A17BE">
              <w:rPr>
                <w:sz w:val="24"/>
                <w:szCs w:val="24"/>
              </w:rPr>
              <w:t>тальных сетей ТВС подзе</w:t>
            </w:r>
            <w:r w:rsidRPr="007A17BE">
              <w:rPr>
                <w:sz w:val="24"/>
                <w:szCs w:val="24"/>
              </w:rPr>
              <w:t>м</w:t>
            </w:r>
            <w:r w:rsidRPr="007A17BE">
              <w:rPr>
                <w:sz w:val="24"/>
                <w:szCs w:val="24"/>
              </w:rPr>
              <w:t>ной т</w:t>
            </w:r>
            <w:r w:rsidRPr="007A17BE">
              <w:rPr>
                <w:sz w:val="24"/>
                <w:szCs w:val="24"/>
              </w:rPr>
              <w:t>е</w:t>
            </w:r>
            <w:r w:rsidRPr="007A17BE">
              <w:rPr>
                <w:sz w:val="24"/>
                <w:szCs w:val="24"/>
              </w:rPr>
              <w:t>пло</w:t>
            </w:r>
            <w:r w:rsidRPr="007A17BE">
              <w:rPr>
                <w:sz w:val="24"/>
                <w:szCs w:val="24"/>
              </w:rPr>
              <w:t>т</w:t>
            </w:r>
            <w:r w:rsidRPr="007A17BE">
              <w:rPr>
                <w:sz w:val="24"/>
                <w:szCs w:val="24"/>
              </w:rPr>
              <w:t>рассы от ул.Транспор</w:t>
            </w:r>
            <w:r w:rsidRPr="007A17BE">
              <w:rPr>
                <w:sz w:val="24"/>
                <w:szCs w:val="24"/>
              </w:rPr>
              <w:t>т</w:t>
            </w:r>
            <w:r w:rsidRPr="007A17BE">
              <w:rPr>
                <w:sz w:val="24"/>
                <w:szCs w:val="24"/>
              </w:rPr>
              <w:lastRenderedPageBreak/>
              <w:t>ная 20 до ул.Транспор</w:t>
            </w:r>
            <w:r w:rsidRPr="007A17BE">
              <w:rPr>
                <w:sz w:val="24"/>
                <w:szCs w:val="24"/>
              </w:rPr>
              <w:t>т</w:t>
            </w:r>
            <w:r w:rsidRPr="007A17BE">
              <w:rPr>
                <w:sz w:val="24"/>
                <w:szCs w:val="24"/>
              </w:rPr>
              <w:t>ная 23 в пгт. Н</w:t>
            </w:r>
            <w:r w:rsidRPr="007A17BE">
              <w:rPr>
                <w:sz w:val="24"/>
                <w:szCs w:val="24"/>
              </w:rPr>
              <w:t>о</w:t>
            </w:r>
            <w:r w:rsidRPr="007A17BE">
              <w:rPr>
                <w:sz w:val="24"/>
                <w:szCs w:val="24"/>
              </w:rPr>
              <w:t>в</w:t>
            </w:r>
            <w:r w:rsidRPr="007A17BE">
              <w:rPr>
                <w:sz w:val="24"/>
                <w:szCs w:val="24"/>
              </w:rPr>
              <w:t>о</w:t>
            </w:r>
            <w:r w:rsidRPr="007A17BE">
              <w:rPr>
                <w:sz w:val="24"/>
                <w:szCs w:val="24"/>
              </w:rPr>
              <w:t>аганск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 xml:space="preserve">ного </w:t>
            </w:r>
            <w:r w:rsidRPr="007A17BE">
              <w:rPr>
                <w:sz w:val="24"/>
                <w:szCs w:val="24"/>
              </w:rPr>
              <w:lastRenderedPageBreak/>
              <w:t>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1 567,89</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1 567,89</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1 489,50</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1489,50</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78,39</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78,39</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57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1.2.83</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Ремонт внутр</w:t>
            </w:r>
            <w:r w:rsidRPr="007A17BE">
              <w:rPr>
                <w:sz w:val="24"/>
                <w:szCs w:val="24"/>
              </w:rPr>
              <w:t>и</w:t>
            </w:r>
            <w:r w:rsidRPr="007A17BE">
              <w:rPr>
                <w:sz w:val="24"/>
                <w:szCs w:val="24"/>
              </w:rPr>
              <w:t>ква</w:t>
            </w:r>
            <w:r w:rsidRPr="007A17BE">
              <w:rPr>
                <w:sz w:val="24"/>
                <w:szCs w:val="24"/>
              </w:rPr>
              <w:t>р</w:t>
            </w:r>
            <w:r w:rsidRPr="007A17BE">
              <w:rPr>
                <w:sz w:val="24"/>
                <w:szCs w:val="24"/>
              </w:rPr>
              <w:t>тальных сетей ТВС подзе</w:t>
            </w:r>
            <w:r w:rsidRPr="007A17BE">
              <w:rPr>
                <w:sz w:val="24"/>
                <w:szCs w:val="24"/>
              </w:rPr>
              <w:t>м</w:t>
            </w:r>
            <w:r w:rsidRPr="007A17BE">
              <w:rPr>
                <w:sz w:val="24"/>
                <w:szCs w:val="24"/>
              </w:rPr>
              <w:t>ной т</w:t>
            </w:r>
            <w:r w:rsidRPr="007A17BE">
              <w:rPr>
                <w:sz w:val="24"/>
                <w:szCs w:val="24"/>
              </w:rPr>
              <w:t>е</w:t>
            </w:r>
            <w:r w:rsidRPr="007A17BE">
              <w:rPr>
                <w:sz w:val="24"/>
                <w:szCs w:val="24"/>
              </w:rPr>
              <w:t>пло</w:t>
            </w:r>
            <w:r w:rsidRPr="007A17BE">
              <w:rPr>
                <w:sz w:val="24"/>
                <w:szCs w:val="24"/>
              </w:rPr>
              <w:t>т</w:t>
            </w:r>
            <w:r w:rsidRPr="007A17BE">
              <w:rPr>
                <w:sz w:val="24"/>
                <w:szCs w:val="24"/>
              </w:rPr>
              <w:t>рассы от ул.Транспор</w:t>
            </w:r>
            <w:r w:rsidRPr="007A17BE">
              <w:rPr>
                <w:sz w:val="24"/>
                <w:szCs w:val="24"/>
              </w:rPr>
              <w:t>т</w:t>
            </w:r>
            <w:r w:rsidRPr="007A17BE">
              <w:rPr>
                <w:sz w:val="24"/>
                <w:szCs w:val="24"/>
              </w:rPr>
              <w:t>ная 2 до ул.Озерная 55 в пгт. Н</w:t>
            </w:r>
            <w:r w:rsidRPr="007A17BE">
              <w:rPr>
                <w:sz w:val="24"/>
                <w:szCs w:val="24"/>
              </w:rPr>
              <w:t>о</w:t>
            </w:r>
            <w:r w:rsidRPr="007A17BE">
              <w:rPr>
                <w:sz w:val="24"/>
                <w:szCs w:val="24"/>
              </w:rPr>
              <w:t>в</w:t>
            </w:r>
            <w:r w:rsidRPr="007A17BE">
              <w:rPr>
                <w:sz w:val="24"/>
                <w:szCs w:val="24"/>
              </w:rPr>
              <w:t>о</w:t>
            </w:r>
            <w:r w:rsidRPr="007A17BE">
              <w:rPr>
                <w:sz w:val="24"/>
                <w:szCs w:val="24"/>
              </w:rPr>
              <w:t>аганск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 xml:space="preserve">ского </w:t>
            </w:r>
            <w:r w:rsidRPr="007A17BE">
              <w:rPr>
                <w:sz w:val="24"/>
                <w:szCs w:val="24"/>
              </w:rPr>
              <w:lastRenderedPageBreak/>
              <w:t>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1 056,41</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1 056,41</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57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1 003,59</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1003,59</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57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52,82</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52,82</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1.2.84</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Ремонт внутр</w:t>
            </w:r>
            <w:r w:rsidRPr="007A17BE">
              <w:rPr>
                <w:sz w:val="24"/>
                <w:szCs w:val="24"/>
              </w:rPr>
              <w:t>и</w:t>
            </w:r>
            <w:r w:rsidRPr="007A17BE">
              <w:rPr>
                <w:sz w:val="24"/>
                <w:szCs w:val="24"/>
              </w:rPr>
              <w:t>ква</w:t>
            </w:r>
            <w:r w:rsidRPr="007A17BE">
              <w:rPr>
                <w:sz w:val="24"/>
                <w:szCs w:val="24"/>
              </w:rPr>
              <w:t>р</w:t>
            </w:r>
            <w:r w:rsidRPr="007A17BE">
              <w:rPr>
                <w:sz w:val="24"/>
                <w:szCs w:val="24"/>
              </w:rPr>
              <w:t>тальных сетей ТВС подзе</w:t>
            </w:r>
            <w:r w:rsidRPr="007A17BE">
              <w:rPr>
                <w:sz w:val="24"/>
                <w:szCs w:val="24"/>
              </w:rPr>
              <w:t>м</w:t>
            </w:r>
            <w:r w:rsidRPr="007A17BE">
              <w:rPr>
                <w:sz w:val="24"/>
                <w:szCs w:val="24"/>
              </w:rPr>
              <w:t>ной т</w:t>
            </w:r>
            <w:r w:rsidRPr="007A17BE">
              <w:rPr>
                <w:sz w:val="24"/>
                <w:szCs w:val="24"/>
              </w:rPr>
              <w:t>е</w:t>
            </w:r>
            <w:r w:rsidRPr="007A17BE">
              <w:rPr>
                <w:sz w:val="24"/>
                <w:szCs w:val="24"/>
              </w:rPr>
              <w:t>пло</w:t>
            </w:r>
            <w:r w:rsidRPr="007A17BE">
              <w:rPr>
                <w:sz w:val="24"/>
                <w:szCs w:val="24"/>
              </w:rPr>
              <w:t>т</w:t>
            </w:r>
            <w:r w:rsidRPr="007A17BE">
              <w:rPr>
                <w:sz w:val="24"/>
                <w:szCs w:val="24"/>
              </w:rPr>
              <w:t>рассы от ул.ТК до ул.ГП-77 40 в пгт. Н</w:t>
            </w:r>
            <w:r w:rsidRPr="007A17BE">
              <w:rPr>
                <w:sz w:val="24"/>
                <w:szCs w:val="24"/>
              </w:rPr>
              <w:t>о</w:t>
            </w:r>
            <w:r w:rsidRPr="007A17BE">
              <w:rPr>
                <w:sz w:val="24"/>
                <w:szCs w:val="24"/>
              </w:rPr>
              <w:t>в</w:t>
            </w:r>
            <w:r w:rsidRPr="007A17BE">
              <w:rPr>
                <w:sz w:val="24"/>
                <w:szCs w:val="24"/>
              </w:rPr>
              <w:t>о</w:t>
            </w:r>
            <w:r w:rsidRPr="007A17BE">
              <w:rPr>
                <w:sz w:val="24"/>
                <w:szCs w:val="24"/>
              </w:rPr>
              <w:t>аганск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6 007,19</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6 007,19</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5 706,83</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5706,83</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300,36</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300,36</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1035"/>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1.2.85</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внутр</w:t>
            </w:r>
            <w:r w:rsidRPr="007A17BE">
              <w:rPr>
                <w:sz w:val="24"/>
                <w:szCs w:val="24"/>
              </w:rPr>
              <w:t>и</w:t>
            </w:r>
            <w:r w:rsidRPr="007A17BE">
              <w:rPr>
                <w:sz w:val="24"/>
                <w:szCs w:val="24"/>
              </w:rPr>
              <w:t>ква</w:t>
            </w:r>
            <w:r w:rsidRPr="007A17BE">
              <w:rPr>
                <w:sz w:val="24"/>
                <w:szCs w:val="24"/>
              </w:rPr>
              <w:t>р</w:t>
            </w:r>
            <w:r w:rsidRPr="007A17BE">
              <w:rPr>
                <w:sz w:val="24"/>
                <w:szCs w:val="24"/>
              </w:rPr>
              <w:t>тальных сетей ТВС ул.Ягел</w:t>
            </w:r>
            <w:r w:rsidRPr="007A17BE">
              <w:rPr>
                <w:sz w:val="24"/>
                <w:szCs w:val="24"/>
              </w:rPr>
              <w:lastRenderedPageBreak/>
              <w:t>ьная 4 до ул.Грошева 4  (трубы стал</w:t>
            </w:r>
            <w:r w:rsidRPr="007A17BE">
              <w:rPr>
                <w:sz w:val="24"/>
                <w:szCs w:val="24"/>
              </w:rPr>
              <w:t>ь</w:t>
            </w:r>
            <w:r w:rsidRPr="007A17BE">
              <w:rPr>
                <w:sz w:val="24"/>
                <w:szCs w:val="24"/>
              </w:rPr>
              <w:t>ные эле</w:t>
            </w:r>
            <w:r w:rsidRPr="007A17BE">
              <w:rPr>
                <w:sz w:val="24"/>
                <w:szCs w:val="24"/>
              </w:rPr>
              <w:t>к</w:t>
            </w:r>
            <w:r w:rsidRPr="007A17BE">
              <w:rPr>
                <w:sz w:val="24"/>
                <w:szCs w:val="24"/>
              </w:rPr>
              <w:t>тро</w:t>
            </w:r>
            <w:r w:rsidRPr="007A17BE">
              <w:rPr>
                <w:sz w:val="24"/>
                <w:szCs w:val="24"/>
              </w:rPr>
              <w:t>с</w:t>
            </w:r>
            <w:r w:rsidRPr="007A17BE">
              <w:rPr>
                <w:sz w:val="24"/>
                <w:szCs w:val="24"/>
              </w:rPr>
              <w:t>варные в ППУ изол</w:t>
            </w:r>
            <w:r w:rsidRPr="007A17BE">
              <w:rPr>
                <w:sz w:val="24"/>
                <w:szCs w:val="24"/>
              </w:rPr>
              <w:t>я</w:t>
            </w:r>
            <w:r w:rsidRPr="007A17BE">
              <w:rPr>
                <w:sz w:val="24"/>
                <w:szCs w:val="24"/>
              </w:rPr>
              <w:t>ции Т1, Т2- Д= 108,89,76,57 мм; В- тр</w:t>
            </w:r>
            <w:r w:rsidRPr="007A17BE">
              <w:rPr>
                <w:sz w:val="24"/>
                <w:szCs w:val="24"/>
              </w:rPr>
              <w:t>у</w:t>
            </w:r>
            <w:r w:rsidRPr="007A17BE">
              <w:rPr>
                <w:sz w:val="24"/>
                <w:szCs w:val="24"/>
              </w:rPr>
              <w:t>бы п</w:t>
            </w:r>
            <w:r w:rsidRPr="007A17BE">
              <w:rPr>
                <w:sz w:val="24"/>
                <w:szCs w:val="24"/>
              </w:rPr>
              <w:t>о</w:t>
            </w:r>
            <w:r w:rsidRPr="007A17BE">
              <w:rPr>
                <w:sz w:val="24"/>
                <w:szCs w:val="24"/>
              </w:rPr>
              <w:t>лиэт</w:t>
            </w:r>
            <w:r w:rsidRPr="007A17BE">
              <w:rPr>
                <w:sz w:val="24"/>
                <w:szCs w:val="24"/>
              </w:rPr>
              <w:t>и</w:t>
            </w:r>
            <w:r w:rsidRPr="007A17BE">
              <w:rPr>
                <w:sz w:val="24"/>
                <w:szCs w:val="24"/>
              </w:rPr>
              <w:t>леновые Д=76,57,38мм) в с. Вар</w:t>
            </w:r>
            <w:r w:rsidRPr="007A17BE">
              <w:rPr>
                <w:sz w:val="24"/>
                <w:szCs w:val="24"/>
              </w:rPr>
              <w:t>ь</w:t>
            </w:r>
            <w:r w:rsidRPr="007A17BE">
              <w:rPr>
                <w:sz w:val="24"/>
                <w:szCs w:val="24"/>
              </w:rPr>
              <w:t>еган</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 xml:space="preserve">дение </w:t>
            </w:r>
            <w:r w:rsidRPr="007A17BE">
              <w:rPr>
                <w:sz w:val="24"/>
                <w:szCs w:val="24"/>
              </w:rPr>
              <w:lastRenderedPageBreak/>
              <w:t>"Управление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2 652,59</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2 652,59</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1035"/>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lastRenderedPageBreak/>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2 519,96</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2519,96</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1035"/>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132,63</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132,63</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1.2.86</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сетей тепл</w:t>
            </w:r>
            <w:r w:rsidRPr="007A17BE">
              <w:rPr>
                <w:sz w:val="24"/>
                <w:szCs w:val="24"/>
              </w:rPr>
              <w:t>о</w:t>
            </w:r>
            <w:r w:rsidRPr="007A17BE">
              <w:rPr>
                <w:sz w:val="24"/>
                <w:szCs w:val="24"/>
              </w:rPr>
              <w:t>вод</w:t>
            </w:r>
            <w:r w:rsidRPr="007A17BE">
              <w:rPr>
                <w:sz w:val="24"/>
                <w:szCs w:val="24"/>
              </w:rPr>
              <w:t>о</w:t>
            </w:r>
            <w:r w:rsidRPr="007A17BE">
              <w:rPr>
                <w:sz w:val="24"/>
                <w:szCs w:val="24"/>
              </w:rPr>
              <w:t>снабж</w:t>
            </w:r>
            <w:r w:rsidRPr="007A17BE">
              <w:rPr>
                <w:sz w:val="24"/>
                <w:szCs w:val="24"/>
              </w:rPr>
              <w:t>е</w:t>
            </w:r>
            <w:r w:rsidRPr="007A17BE">
              <w:rPr>
                <w:sz w:val="24"/>
                <w:szCs w:val="24"/>
              </w:rPr>
              <w:t>ния в с.п. Больш</w:t>
            </w:r>
            <w:r w:rsidRPr="007A17BE">
              <w:rPr>
                <w:sz w:val="24"/>
                <w:szCs w:val="24"/>
              </w:rPr>
              <w:t>е</w:t>
            </w:r>
            <w:r w:rsidRPr="007A17BE">
              <w:rPr>
                <w:sz w:val="24"/>
                <w:szCs w:val="24"/>
              </w:rPr>
              <w:t>тархово на уч</w:t>
            </w:r>
            <w:r w:rsidRPr="007A17BE">
              <w:rPr>
                <w:sz w:val="24"/>
                <w:szCs w:val="24"/>
              </w:rPr>
              <w:t>а</w:t>
            </w:r>
            <w:r w:rsidRPr="007A17BE">
              <w:rPr>
                <w:sz w:val="24"/>
                <w:szCs w:val="24"/>
              </w:rPr>
              <w:lastRenderedPageBreak/>
              <w:t>стке ул. Новой</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lastRenderedPageBreak/>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3 273,44</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3 273,44</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3 109,77</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3109,77</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163,67</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163,67</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1.2.87</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сетей тепл</w:t>
            </w:r>
            <w:r w:rsidRPr="007A17BE">
              <w:rPr>
                <w:sz w:val="24"/>
                <w:szCs w:val="24"/>
              </w:rPr>
              <w:t>о</w:t>
            </w:r>
            <w:r w:rsidRPr="007A17BE">
              <w:rPr>
                <w:sz w:val="24"/>
                <w:szCs w:val="24"/>
              </w:rPr>
              <w:t>вод</w:t>
            </w:r>
            <w:r w:rsidRPr="007A17BE">
              <w:rPr>
                <w:sz w:val="24"/>
                <w:szCs w:val="24"/>
              </w:rPr>
              <w:t>о</w:t>
            </w:r>
            <w:r w:rsidRPr="007A17BE">
              <w:rPr>
                <w:sz w:val="24"/>
                <w:szCs w:val="24"/>
              </w:rPr>
              <w:t>снабж</w:t>
            </w:r>
            <w:r w:rsidRPr="007A17BE">
              <w:rPr>
                <w:sz w:val="24"/>
                <w:szCs w:val="24"/>
              </w:rPr>
              <w:t>е</w:t>
            </w:r>
            <w:r w:rsidRPr="007A17BE">
              <w:rPr>
                <w:sz w:val="24"/>
                <w:szCs w:val="24"/>
              </w:rPr>
              <w:t>ния в с.Охтеурье  на участке котел</w:t>
            </w:r>
            <w:r w:rsidRPr="007A17BE">
              <w:rPr>
                <w:sz w:val="24"/>
                <w:szCs w:val="24"/>
              </w:rPr>
              <w:t>ь</w:t>
            </w:r>
            <w:r w:rsidRPr="007A17BE">
              <w:rPr>
                <w:sz w:val="24"/>
                <w:szCs w:val="24"/>
              </w:rPr>
              <w:t>ная до распр</w:t>
            </w:r>
            <w:r w:rsidRPr="007A17BE">
              <w:rPr>
                <w:sz w:val="24"/>
                <w:szCs w:val="24"/>
              </w:rPr>
              <w:t>е</w:t>
            </w:r>
            <w:r w:rsidRPr="007A17BE">
              <w:rPr>
                <w:sz w:val="24"/>
                <w:szCs w:val="24"/>
              </w:rPr>
              <w:t>дел</w:t>
            </w:r>
            <w:r w:rsidRPr="007A17BE">
              <w:rPr>
                <w:sz w:val="24"/>
                <w:szCs w:val="24"/>
              </w:rPr>
              <w:t>и</w:t>
            </w:r>
            <w:r w:rsidRPr="007A17BE">
              <w:rPr>
                <w:sz w:val="24"/>
                <w:szCs w:val="24"/>
              </w:rPr>
              <w:t>тельн</w:t>
            </w:r>
            <w:r w:rsidRPr="007A17BE">
              <w:rPr>
                <w:sz w:val="24"/>
                <w:szCs w:val="24"/>
              </w:rPr>
              <w:t>о</w:t>
            </w:r>
            <w:r w:rsidRPr="007A17BE">
              <w:rPr>
                <w:sz w:val="24"/>
                <w:szCs w:val="24"/>
              </w:rPr>
              <w:t>го узла  расп</w:t>
            </w:r>
            <w:r w:rsidRPr="007A17BE">
              <w:rPr>
                <w:sz w:val="24"/>
                <w:szCs w:val="24"/>
              </w:rPr>
              <w:t>о</w:t>
            </w:r>
            <w:r w:rsidRPr="007A17BE">
              <w:rPr>
                <w:sz w:val="24"/>
                <w:szCs w:val="24"/>
              </w:rPr>
              <w:t>ложе</w:t>
            </w:r>
            <w:r w:rsidRPr="007A17BE">
              <w:rPr>
                <w:sz w:val="24"/>
                <w:szCs w:val="24"/>
              </w:rPr>
              <w:t>н</w:t>
            </w:r>
            <w:r w:rsidRPr="007A17BE">
              <w:rPr>
                <w:sz w:val="24"/>
                <w:szCs w:val="24"/>
              </w:rPr>
              <w:t>ного в  районе гаража</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lastRenderedPageBreak/>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1 850,53</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1 850,53</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1 758,00</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1758,00</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92,53</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92,53</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1.2.88</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сетей  тепл</w:t>
            </w:r>
            <w:r w:rsidRPr="007A17BE">
              <w:rPr>
                <w:sz w:val="24"/>
                <w:szCs w:val="24"/>
              </w:rPr>
              <w:t>о</w:t>
            </w:r>
            <w:r w:rsidRPr="007A17BE">
              <w:rPr>
                <w:sz w:val="24"/>
                <w:szCs w:val="24"/>
              </w:rPr>
              <w:t>вод</w:t>
            </w:r>
            <w:r w:rsidRPr="007A17BE">
              <w:rPr>
                <w:sz w:val="24"/>
                <w:szCs w:val="24"/>
              </w:rPr>
              <w:t>о</w:t>
            </w:r>
            <w:r w:rsidRPr="007A17BE">
              <w:rPr>
                <w:sz w:val="24"/>
                <w:szCs w:val="24"/>
              </w:rPr>
              <w:t>снабж</w:t>
            </w:r>
            <w:r w:rsidRPr="007A17BE">
              <w:rPr>
                <w:sz w:val="24"/>
                <w:szCs w:val="24"/>
              </w:rPr>
              <w:t>е</w:t>
            </w:r>
            <w:r w:rsidRPr="007A17BE">
              <w:rPr>
                <w:sz w:val="24"/>
                <w:szCs w:val="24"/>
              </w:rPr>
              <w:t>ния в с. Охте</w:t>
            </w:r>
            <w:r w:rsidRPr="007A17BE">
              <w:rPr>
                <w:sz w:val="24"/>
                <w:szCs w:val="24"/>
              </w:rPr>
              <w:t>у</w:t>
            </w:r>
            <w:r w:rsidRPr="007A17BE">
              <w:rPr>
                <w:sz w:val="24"/>
                <w:szCs w:val="24"/>
              </w:rPr>
              <w:t>рье по ул. Ле</w:t>
            </w:r>
            <w:r w:rsidRPr="007A17BE">
              <w:rPr>
                <w:sz w:val="24"/>
                <w:szCs w:val="24"/>
              </w:rPr>
              <w:t>т</w:t>
            </w:r>
            <w:r w:rsidRPr="007A17BE">
              <w:rPr>
                <w:sz w:val="24"/>
                <w:szCs w:val="24"/>
              </w:rPr>
              <w:t>ная, 23 - ул. Це</w:t>
            </w:r>
            <w:r w:rsidRPr="007A17BE">
              <w:rPr>
                <w:sz w:val="24"/>
                <w:szCs w:val="24"/>
              </w:rPr>
              <w:t>н</w:t>
            </w:r>
            <w:r w:rsidRPr="007A17BE">
              <w:rPr>
                <w:sz w:val="24"/>
                <w:szCs w:val="24"/>
              </w:rPr>
              <w:t>трал</w:t>
            </w:r>
            <w:r w:rsidRPr="007A17BE">
              <w:rPr>
                <w:sz w:val="24"/>
                <w:szCs w:val="24"/>
              </w:rPr>
              <w:t>ь</w:t>
            </w:r>
            <w:r w:rsidRPr="007A17BE">
              <w:rPr>
                <w:sz w:val="24"/>
                <w:szCs w:val="24"/>
              </w:rPr>
              <w:t>ная, 24</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1 032,55</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1 032,55</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980,92</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980,92</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51,63</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51,63</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1.2.89</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сетей  тепл</w:t>
            </w:r>
            <w:r w:rsidRPr="007A17BE">
              <w:rPr>
                <w:sz w:val="24"/>
                <w:szCs w:val="24"/>
              </w:rPr>
              <w:t>о</w:t>
            </w:r>
            <w:r w:rsidRPr="007A17BE">
              <w:rPr>
                <w:sz w:val="24"/>
                <w:szCs w:val="24"/>
              </w:rPr>
              <w:t>вод</w:t>
            </w:r>
            <w:r w:rsidRPr="007A17BE">
              <w:rPr>
                <w:sz w:val="24"/>
                <w:szCs w:val="24"/>
              </w:rPr>
              <w:t>о</w:t>
            </w:r>
            <w:r w:rsidRPr="007A17BE">
              <w:rPr>
                <w:sz w:val="24"/>
                <w:szCs w:val="24"/>
              </w:rPr>
              <w:t>снабж</w:t>
            </w:r>
            <w:r w:rsidRPr="007A17BE">
              <w:rPr>
                <w:sz w:val="24"/>
                <w:szCs w:val="24"/>
              </w:rPr>
              <w:t>е</w:t>
            </w:r>
            <w:r w:rsidRPr="007A17BE">
              <w:rPr>
                <w:sz w:val="24"/>
                <w:szCs w:val="24"/>
              </w:rPr>
              <w:t xml:space="preserve">ния в с. </w:t>
            </w:r>
            <w:r w:rsidRPr="007A17BE">
              <w:rPr>
                <w:sz w:val="24"/>
                <w:szCs w:val="24"/>
              </w:rPr>
              <w:lastRenderedPageBreak/>
              <w:t>Охте</w:t>
            </w:r>
            <w:r w:rsidRPr="007A17BE">
              <w:rPr>
                <w:sz w:val="24"/>
                <w:szCs w:val="24"/>
              </w:rPr>
              <w:t>у</w:t>
            </w:r>
            <w:r w:rsidRPr="007A17BE">
              <w:rPr>
                <w:sz w:val="24"/>
                <w:szCs w:val="24"/>
              </w:rPr>
              <w:t>рье, ул. Цвето</w:t>
            </w:r>
            <w:r w:rsidRPr="007A17BE">
              <w:rPr>
                <w:sz w:val="24"/>
                <w:szCs w:val="24"/>
              </w:rPr>
              <w:t>ч</w:t>
            </w:r>
            <w:r w:rsidRPr="007A17BE">
              <w:rPr>
                <w:sz w:val="24"/>
                <w:szCs w:val="24"/>
              </w:rPr>
              <w:t>ная - пер. Кооп</w:t>
            </w:r>
            <w:r w:rsidRPr="007A17BE">
              <w:rPr>
                <w:sz w:val="24"/>
                <w:szCs w:val="24"/>
              </w:rPr>
              <w:t>е</w:t>
            </w:r>
            <w:r w:rsidRPr="007A17BE">
              <w:rPr>
                <w:sz w:val="24"/>
                <w:szCs w:val="24"/>
              </w:rPr>
              <w:t>рати</w:t>
            </w:r>
            <w:r w:rsidRPr="007A17BE">
              <w:rPr>
                <w:sz w:val="24"/>
                <w:szCs w:val="24"/>
              </w:rPr>
              <w:t>в</w:t>
            </w:r>
            <w:r w:rsidRPr="007A17BE">
              <w:rPr>
                <w:sz w:val="24"/>
                <w:szCs w:val="24"/>
              </w:rPr>
              <w:t>ный</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lastRenderedPageBreak/>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3 199,12</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3 199,12</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lastRenderedPageBreak/>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2 315,18</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2315,18</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883,94</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883,94</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1.2.90</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сетей  тепл</w:t>
            </w:r>
            <w:r w:rsidRPr="007A17BE">
              <w:rPr>
                <w:sz w:val="24"/>
                <w:szCs w:val="24"/>
              </w:rPr>
              <w:t>о</w:t>
            </w:r>
            <w:r w:rsidRPr="007A17BE">
              <w:rPr>
                <w:sz w:val="24"/>
                <w:szCs w:val="24"/>
              </w:rPr>
              <w:t>вод</w:t>
            </w:r>
            <w:r w:rsidRPr="007A17BE">
              <w:rPr>
                <w:sz w:val="24"/>
                <w:szCs w:val="24"/>
              </w:rPr>
              <w:t>о</w:t>
            </w:r>
            <w:r w:rsidRPr="007A17BE">
              <w:rPr>
                <w:sz w:val="24"/>
                <w:szCs w:val="24"/>
              </w:rPr>
              <w:t>снабж</w:t>
            </w:r>
            <w:r w:rsidRPr="007A17BE">
              <w:rPr>
                <w:sz w:val="24"/>
                <w:szCs w:val="24"/>
              </w:rPr>
              <w:t>е</w:t>
            </w:r>
            <w:r w:rsidRPr="007A17BE">
              <w:rPr>
                <w:sz w:val="24"/>
                <w:szCs w:val="24"/>
              </w:rPr>
              <w:t>ния в с. Охте</w:t>
            </w:r>
            <w:r w:rsidRPr="007A17BE">
              <w:rPr>
                <w:sz w:val="24"/>
                <w:szCs w:val="24"/>
              </w:rPr>
              <w:t>у</w:t>
            </w:r>
            <w:r w:rsidRPr="007A17BE">
              <w:rPr>
                <w:sz w:val="24"/>
                <w:szCs w:val="24"/>
              </w:rPr>
              <w:t>рье ул. Цвето</w:t>
            </w:r>
            <w:r w:rsidRPr="007A17BE">
              <w:rPr>
                <w:sz w:val="24"/>
                <w:szCs w:val="24"/>
              </w:rPr>
              <w:t>ч</w:t>
            </w:r>
            <w:r w:rsidRPr="007A17BE">
              <w:rPr>
                <w:sz w:val="24"/>
                <w:szCs w:val="24"/>
              </w:rPr>
              <w:t>ная, 1 - ул. Цв</w:t>
            </w:r>
            <w:r w:rsidRPr="007A17BE">
              <w:rPr>
                <w:sz w:val="24"/>
                <w:szCs w:val="24"/>
              </w:rPr>
              <w:t>е</w:t>
            </w:r>
            <w:r w:rsidRPr="007A17BE">
              <w:rPr>
                <w:sz w:val="24"/>
                <w:szCs w:val="24"/>
              </w:rPr>
              <w:t>точная, 11</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lastRenderedPageBreak/>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2 723,92</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2 723,92</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2 587,73</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2587,73</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136,20</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136,20</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1.2.91</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сетей  тепл</w:t>
            </w:r>
            <w:r w:rsidRPr="007A17BE">
              <w:rPr>
                <w:sz w:val="24"/>
                <w:szCs w:val="24"/>
              </w:rPr>
              <w:t>о</w:t>
            </w:r>
            <w:r w:rsidRPr="007A17BE">
              <w:rPr>
                <w:sz w:val="24"/>
                <w:szCs w:val="24"/>
              </w:rPr>
              <w:t>вод</w:t>
            </w:r>
            <w:r w:rsidRPr="007A17BE">
              <w:rPr>
                <w:sz w:val="24"/>
                <w:szCs w:val="24"/>
              </w:rPr>
              <w:t>о</w:t>
            </w:r>
            <w:r w:rsidRPr="007A17BE">
              <w:rPr>
                <w:sz w:val="24"/>
                <w:szCs w:val="24"/>
              </w:rPr>
              <w:t>снабж</w:t>
            </w:r>
            <w:r w:rsidRPr="007A17BE">
              <w:rPr>
                <w:sz w:val="24"/>
                <w:szCs w:val="24"/>
              </w:rPr>
              <w:t>е</w:t>
            </w:r>
            <w:r w:rsidRPr="007A17BE">
              <w:rPr>
                <w:sz w:val="24"/>
                <w:szCs w:val="24"/>
              </w:rPr>
              <w:t>ния в с. Охте</w:t>
            </w:r>
            <w:r w:rsidRPr="007A17BE">
              <w:rPr>
                <w:sz w:val="24"/>
                <w:szCs w:val="24"/>
              </w:rPr>
              <w:t>у</w:t>
            </w:r>
            <w:r w:rsidRPr="007A17BE">
              <w:rPr>
                <w:sz w:val="24"/>
                <w:szCs w:val="24"/>
              </w:rPr>
              <w:t>рье, пер. Кооп</w:t>
            </w:r>
            <w:r w:rsidRPr="007A17BE">
              <w:rPr>
                <w:sz w:val="24"/>
                <w:szCs w:val="24"/>
              </w:rPr>
              <w:t>е</w:t>
            </w:r>
            <w:r w:rsidRPr="007A17BE">
              <w:rPr>
                <w:sz w:val="24"/>
                <w:szCs w:val="24"/>
              </w:rPr>
              <w:t>рати</w:t>
            </w:r>
            <w:r w:rsidRPr="007A17BE">
              <w:rPr>
                <w:sz w:val="24"/>
                <w:szCs w:val="24"/>
              </w:rPr>
              <w:t>в</w:t>
            </w:r>
            <w:r w:rsidRPr="007A17BE">
              <w:rPr>
                <w:sz w:val="24"/>
                <w:szCs w:val="24"/>
              </w:rPr>
              <w:t>ный, 4 - ул. Цв</w:t>
            </w:r>
            <w:r w:rsidRPr="007A17BE">
              <w:rPr>
                <w:sz w:val="24"/>
                <w:szCs w:val="24"/>
              </w:rPr>
              <w:t>е</w:t>
            </w:r>
            <w:r w:rsidRPr="007A17BE">
              <w:rPr>
                <w:sz w:val="24"/>
                <w:szCs w:val="24"/>
              </w:rPr>
              <w:t>точная, 29</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1 826,37</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1 826,37</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1 735,05</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1735,05</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91,32</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91,32</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1.2.9</w:t>
            </w:r>
            <w:r w:rsidRPr="007A17BE">
              <w:rPr>
                <w:sz w:val="24"/>
                <w:szCs w:val="24"/>
              </w:rPr>
              <w:lastRenderedPageBreak/>
              <w:t>2</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 xml:space="preserve">Замена </w:t>
            </w:r>
            <w:r w:rsidRPr="007A17BE">
              <w:rPr>
                <w:sz w:val="24"/>
                <w:szCs w:val="24"/>
              </w:rPr>
              <w:lastRenderedPageBreak/>
              <w:t>сетей тепл</w:t>
            </w:r>
            <w:r w:rsidRPr="007A17BE">
              <w:rPr>
                <w:sz w:val="24"/>
                <w:szCs w:val="24"/>
              </w:rPr>
              <w:t>о</w:t>
            </w:r>
            <w:r w:rsidRPr="007A17BE">
              <w:rPr>
                <w:sz w:val="24"/>
                <w:szCs w:val="24"/>
              </w:rPr>
              <w:t>вод</w:t>
            </w:r>
            <w:r w:rsidRPr="007A17BE">
              <w:rPr>
                <w:sz w:val="24"/>
                <w:szCs w:val="24"/>
              </w:rPr>
              <w:t>о</w:t>
            </w:r>
            <w:r w:rsidRPr="007A17BE">
              <w:rPr>
                <w:sz w:val="24"/>
                <w:szCs w:val="24"/>
              </w:rPr>
              <w:t>снабж</w:t>
            </w:r>
            <w:r w:rsidRPr="007A17BE">
              <w:rPr>
                <w:sz w:val="24"/>
                <w:szCs w:val="24"/>
              </w:rPr>
              <w:t>е</w:t>
            </w:r>
            <w:r w:rsidRPr="007A17BE">
              <w:rPr>
                <w:sz w:val="24"/>
                <w:szCs w:val="24"/>
              </w:rPr>
              <w:t>ния в с.п. Ларьяк от ТК по  ул. О</w:t>
            </w:r>
            <w:r w:rsidRPr="007A17BE">
              <w:rPr>
                <w:sz w:val="24"/>
                <w:szCs w:val="24"/>
              </w:rPr>
              <w:t>к</w:t>
            </w:r>
            <w:r w:rsidRPr="007A17BE">
              <w:rPr>
                <w:sz w:val="24"/>
                <w:szCs w:val="24"/>
              </w:rPr>
              <w:t>тябр</w:t>
            </w:r>
            <w:r w:rsidRPr="007A17BE">
              <w:rPr>
                <w:sz w:val="24"/>
                <w:szCs w:val="24"/>
              </w:rPr>
              <w:t>ь</w:t>
            </w:r>
            <w:r w:rsidRPr="007A17BE">
              <w:rPr>
                <w:sz w:val="24"/>
                <w:szCs w:val="24"/>
              </w:rPr>
              <w:t>ская до ул. С</w:t>
            </w:r>
            <w:r w:rsidRPr="007A17BE">
              <w:rPr>
                <w:sz w:val="24"/>
                <w:szCs w:val="24"/>
              </w:rPr>
              <w:t>е</w:t>
            </w:r>
            <w:r w:rsidRPr="007A17BE">
              <w:rPr>
                <w:sz w:val="24"/>
                <w:szCs w:val="24"/>
              </w:rPr>
              <w:t>верная</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lastRenderedPageBreak/>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1 999,24</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1 999,24</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1 899,28</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1899,28</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99,96</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99,96</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6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1.2.93</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сетей тепл</w:t>
            </w:r>
            <w:r w:rsidRPr="007A17BE">
              <w:rPr>
                <w:sz w:val="24"/>
                <w:szCs w:val="24"/>
              </w:rPr>
              <w:t>о</w:t>
            </w:r>
            <w:r w:rsidRPr="007A17BE">
              <w:rPr>
                <w:sz w:val="24"/>
                <w:szCs w:val="24"/>
              </w:rPr>
              <w:t>вод</w:t>
            </w:r>
            <w:r w:rsidRPr="007A17BE">
              <w:rPr>
                <w:sz w:val="24"/>
                <w:szCs w:val="24"/>
              </w:rPr>
              <w:t>о</w:t>
            </w:r>
            <w:r w:rsidRPr="007A17BE">
              <w:rPr>
                <w:sz w:val="24"/>
                <w:szCs w:val="24"/>
              </w:rPr>
              <w:t>снабж</w:t>
            </w:r>
            <w:r w:rsidRPr="007A17BE">
              <w:rPr>
                <w:sz w:val="24"/>
                <w:szCs w:val="24"/>
              </w:rPr>
              <w:t>е</w:t>
            </w:r>
            <w:r w:rsidRPr="007A17BE">
              <w:rPr>
                <w:sz w:val="24"/>
                <w:szCs w:val="24"/>
              </w:rPr>
              <w:t>ния в с. Больш</w:t>
            </w:r>
            <w:r w:rsidRPr="007A17BE">
              <w:rPr>
                <w:sz w:val="24"/>
                <w:szCs w:val="24"/>
              </w:rPr>
              <w:t>е</w:t>
            </w:r>
            <w:r w:rsidRPr="007A17BE">
              <w:rPr>
                <w:sz w:val="24"/>
                <w:szCs w:val="24"/>
              </w:rPr>
              <w:t>тархово на уч</w:t>
            </w:r>
            <w:r w:rsidRPr="007A17BE">
              <w:rPr>
                <w:sz w:val="24"/>
                <w:szCs w:val="24"/>
              </w:rPr>
              <w:t>а</w:t>
            </w:r>
            <w:r w:rsidRPr="007A17BE">
              <w:rPr>
                <w:sz w:val="24"/>
                <w:szCs w:val="24"/>
              </w:rPr>
              <w:t>стках: ВОК -</w:t>
            </w:r>
            <w:r w:rsidRPr="007A17BE">
              <w:rPr>
                <w:sz w:val="24"/>
                <w:szCs w:val="24"/>
              </w:rPr>
              <w:lastRenderedPageBreak/>
              <w:t>Школ</w:t>
            </w:r>
            <w:r w:rsidRPr="007A17BE">
              <w:rPr>
                <w:sz w:val="24"/>
                <w:szCs w:val="24"/>
              </w:rPr>
              <w:t>ь</w:t>
            </w:r>
            <w:r w:rsidRPr="007A17BE">
              <w:rPr>
                <w:sz w:val="24"/>
                <w:szCs w:val="24"/>
              </w:rPr>
              <w:t>ная 12-Школ</w:t>
            </w:r>
            <w:r w:rsidRPr="007A17BE">
              <w:rPr>
                <w:sz w:val="24"/>
                <w:szCs w:val="24"/>
              </w:rPr>
              <w:t>ь</w:t>
            </w:r>
            <w:r w:rsidRPr="007A17BE">
              <w:rPr>
                <w:sz w:val="24"/>
                <w:szCs w:val="24"/>
              </w:rPr>
              <w:t>ная 8- Школ</w:t>
            </w:r>
            <w:r w:rsidRPr="007A17BE">
              <w:rPr>
                <w:sz w:val="24"/>
                <w:szCs w:val="24"/>
              </w:rPr>
              <w:t>ь</w:t>
            </w:r>
            <w:r w:rsidRPr="007A17BE">
              <w:rPr>
                <w:sz w:val="24"/>
                <w:szCs w:val="24"/>
              </w:rPr>
              <w:t>ная 11, Школ</w:t>
            </w:r>
            <w:r w:rsidRPr="007A17BE">
              <w:rPr>
                <w:sz w:val="24"/>
                <w:szCs w:val="24"/>
              </w:rPr>
              <w:t>ь</w:t>
            </w:r>
            <w:r w:rsidRPr="007A17BE">
              <w:rPr>
                <w:sz w:val="24"/>
                <w:szCs w:val="24"/>
              </w:rPr>
              <w:t>ная2-Наб</w:t>
            </w:r>
            <w:r w:rsidRPr="007A17BE">
              <w:rPr>
                <w:sz w:val="24"/>
                <w:szCs w:val="24"/>
              </w:rPr>
              <w:t>е</w:t>
            </w:r>
            <w:r w:rsidRPr="007A17BE">
              <w:rPr>
                <w:sz w:val="24"/>
                <w:szCs w:val="24"/>
              </w:rPr>
              <w:t>режная 10</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lastRenderedPageBreak/>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3 460,25</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3 460,25</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126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3 287,24</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3287,24</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63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173,01</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173,01</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1.2.94</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участка магис</w:t>
            </w:r>
            <w:r w:rsidRPr="007A17BE">
              <w:rPr>
                <w:sz w:val="24"/>
                <w:szCs w:val="24"/>
              </w:rPr>
              <w:t>т</w:t>
            </w:r>
            <w:r w:rsidRPr="007A17BE">
              <w:rPr>
                <w:sz w:val="24"/>
                <w:szCs w:val="24"/>
              </w:rPr>
              <w:t>ральной т/сети от УТ9 до узла учета т/энергии d426 мм х 8мм в ППУ изол</w:t>
            </w:r>
            <w:r w:rsidRPr="007A17BE">
              <w:rPr>
                <w:sz w:val="24"/>
                <w:szCs w:val="24"/>
              </w:rPr>
              <w:t>я</w:t>
            </w:r>
            <w:r w:rsidRPr="007A17BE">
              <w:rPr>
                <w:sz w:val="24"/>
                <w:szCs w:val="24"/>
              </w:rPr>
              <w:t>ции в пгт. И</w:t>
            </w:r>
            <w:r w:rsidRPr="007A17BE">
              <w:rPr>
                <w:sz w:val="24"/>
                <w:szCs w:val="24"/>
              </w:rPr>
              <w:t>з</w:t>
            </w:r>
            <w:r w:rsidRPr="007A17BE">
              <w:rPr>
                <w:sz w:val="24"/>
                <w:szCs w:val="24"/>
              </w:rPr>
              <w:t>лучинск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lastRenderedPageBreak/>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785,95</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785,95</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778,09</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778,09</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7,86</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7,86</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1.2.95</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кожуха из оцинк</w:t>
            </w:r>
            <w:r w:rsidRPr="007A17BE">
              <w:rPr>
                <w:sz w:val="24"/>
                <w:szCs w:val="24"/>
              </w:rPr>
              <w:t>о</w:t>
            </w:r>
            <w:r w:rsidRPr="007A17BE">
              <w:rPr>
                <w:sz w:val="24"/>
                <w:szCs w:val="24"/>
              </w:rPr>
              <w:t>ванной стали на магис</w:t>
            </w:r>
            <w:r w:rsidRPr="007A17BE">
              <w:rPr>
                <w:sz w:val="24"/>
                <w:szCs w:val="24"/>
              </w:rPr>
              <w:t>т</w:t>
            </w:r>
            <w:r w:rsidRPr="007A17BE">
              <w:rPr>
                <w:sz w:val="24"/>
                <w:szCs w:val="24"/>
              </w:rPr>
              <w:t>ральных т/сетях d426, d325, d273  по утепл</w:t>
            </w:r>
            <w:r w:rsidRPr="007A17BE">
              <w:rPr>
                <w:sz w:val="24"/>
                <w:szCs w:val="24"/>
              </w:rPr>
              <w:t>и</w:t>
            </w:r>
            <w:r w:rsidRPr="007A17BE">
              <w:rPr>
                <w:sz w:val="24"/>
                <w:szCs w:val="24"/>
              </w:rPr>
              <w:t>телю ППУ  в пгт. И</w:t>
            </w:r>
            <w:r w:rsidRPr="007A17BE">
              <w:rPr>
                <w:sz w:val="24"/>
                <w:szCs w:val="24"/>
              </w:rPr>
              <w:t>з</w:t>
            </w:r>
            <w:r w:rsidRPr="007A17BE">
              <w:rPr>
                <w:sz w:val="24"/>
                <w:szCs w:val="24"/>
              </w:rPr>
              <w:t>лучинск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218,04</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218,04</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215,86</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215,86</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93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2,18</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2,18</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1.2.96</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ква</w:t>
            </w:r>
            <w:r w:rsidRPr="007A17BE">
              <w:rPr>
                <w:sz w:val="24"/>
                <w:szCs w:val="24"/>
              </w:rPr>
              <w:t>р</w:t>
            </w:r>
            <w:r w:rsidRPr="007A17BE">
              <w:rPr>
                <w:sz w:val="24"/>
                <w:szCs w:val="24"/>
              </w:rPr>
              <w:t xml:space="preserve">тальной т/сети от ЦТП-1 на учатске </w:t>
            </w:r>
            <w:r w:rsidRPr="007A17BE">
              <w:rPr>
                <w:sz w:val="24"/>
                <w:szCs w:val="24"/>
              </w:rPr>
              <w:lastRenderedPageBreak/>
              <w:t>1УТ-8 - 1УТ-10  -1УТ-10А до вводов в ж/д по ул. Школ</w:t>
            </w:r>
            <w:r w:rsidRPr="007A17BE">
              <w:rPr>
                <w:sz w:val="24"/>
                <w:szCs w:val="24"/>
              </w:rPr>
              <w:t>ь</w:t>
            </w:r>
            <w:r w:rsidRPr="007A17BE">
              <w:rPr>
                <w:sz w:val="24"/>
                <w:szCs w:val="24"/>
              </w:rPr>
              <w:t>ная, 4,6, Энерг</w:t>
            </w:r>
            <w:r w:rsidRPr="007A17BE">
              <w:rPr>
                <w:sz w:val="24"/>
                <w:szCs w:val="24"/>
              </w:rPr>
              <w:t>е</w:t>
            </w:r>
            <w:r w:rsidRPr="007A17BE">
              <w:rPr>
                <w:sz w:val="24"/>
                <w:szCs w:val="24"/>
              </w:rPr>
              <w:t>тиков,5   d114 мм х 6мм, d57 мм х 3,5мм, в ППУ изоляци   в пгт. Изл</w:t>
            </w:r>
            <w:r w:rsidRPr="007A17BE">
              <w:rPr>
                <w:sz w:val="24"/>
                <w:szCs w:val="24"/>
              </w:rPr>
              <w:t>у</w:t>
            </w:r>
            <w:r w:rsidRPr="007A17BE">
              <w:rPr>
                <w:sz w:val="24"/>
                <w:szCs w:val="24"/>
              </w:rPr>
              <w:t>чинск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 xml:space="preserve">дение </w:t>
            </w:r>
            <w:r w:rsidRPr="007A17BE">
              <w:rPr>
                <w:sz w:val="24"/>
                <w:szCs w:val="24"/>
              </w:rPr>
              <w:lastRenderedPageBreak/>
              <w:t>"Управление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5 576,96</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5 576,96</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129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5 521,19</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5521,19</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63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55,77</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55,77</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1.2.97</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ква</w:t>
            </w:r>
            <w:r w:rsidRPr="007A17BE">
              <w:rPr>
                <w:sz w:val="24"/>
                <w:szCs w:val="24"/>
              </w:rPr>
              <w:t>р</w:t>
            </w:r>
            <w:r w:rsidRPr="007A17BE">
              <w:rPr>
                <w:sz w:val="24"/>
                <w:szCs w:val="24"/>
              </w:rPr>
              <w:t xml:space="preserve">тальной т/сети от ЦТП-13 на участке от 13УТ-6 - д.Пионерная 1,3 d57 мм х 3,5 </w:t>
            </w:r>
            <w:r w:rsidRPr="007A17BE">
              <w:rPr>
                <w:sz w:val="24"/>
                <w:szCs w:val="24"/>
              </w:rPr>
              <w:lastRenderedPageBreak/>
              <w:t>мм, в ППУ изол</w:t>
            </w:r>
            <w:r w:rsidRPr="007A17BE">
              <w:rPr>
                <w:sz w:val="24"/>
                <w:szCs w:val="24"/>
              </w:rPr>
              <w:t>я</w:t>
            </w:r>
            <w:r w:rsidRPr="007A17BE">
              <w:rPr>
                <w:sz w:val="24"/>
                <w:szCs w:val="24"/>
              </w:rPr>
              <w:t>ции  в пгт. И</w:t>
            </w:r>
            <w:r w:rsidRPr="007A17BE">
              <w:rPr>
                <w:sz w:val="24"/>
                <w:szCs w:val="24"/>
              </w:rPr>
              <w:t>з</w:t>
            </w:r>
            <w:r w:rsidRPr="007A17BE">
              <w:rPr>
                <w:sz w:val="24"/>
                <w:szCs w:val="24"/>
              </w:rPr>
              <w:t>лучинск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lastRenderedPageBreak/>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2 937,40</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2 937,40</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1005"/>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2 908,02</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2908,02</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29,37</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29,37</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1.2.98</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водов</w:t>
            </w:r>
            <w:r w:rsidRPr="007A17BE">
              <w:rPr>
                <w:sz w:val="24"/>
                <w:szCs w:val="24"/>
              </w:rPr>
              <w:t>о</w:t>
            </w:r>
            <w:r w:rsidRPr="007A17BE">
              <w:rPr>
                <w:sz w:val="24"/>
                <w:szCs w:val="24"/>
              </w:rPr>
              <w:t>да  Ду200мм  на трубу ПЭ Ду100 мм от ВОС до Савкино  в пгт. Изл</w:t>
            </w:r>
            <w:r w:rsidRPr="007A17BE">
              <w:rPr>
                <w:sz w:val="24"/>
                <w:szCs w:val="24"/>
              </w:rPr>
              <w:t>у</w:t>
            </w:r>
            <w:r w:rsidRPr="007A17BE">
              <w:rPr>
                <w:sz w:val="24"/>
                <w:szCs w:val="24"/>
              </w:rPr>
              <w:t>чинск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1 313,76</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1 313,76</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1 300,62</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1300,62</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13,14</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13,14</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1.2.99</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участка водов</w:t>
            </w:r>
            <w:r w:rsidRPr="007A17BE">
              <w:rPr>
                <w:sz w:val="24"/>
                <w:szCs w:val="24"/>
              </w:rPr>
              <w:t>о</w:t>
            </w:r>
            <w:r w:rsidRPr="007A17BE">
              <w:rPr>
                <w:sz w:val="24"/>
                <w:szCs w:val="24"/>
              </w:rPr>
              <w:t>да Ду100 на трубу ПЭ от камеры В-1 до спор</w:t>
            </w:r>
            <w:r w:rsidRPr="007A17BE">
              <w:rPr>
                <w:sz w:val="24"/>
                <w:szCs w:val="24"/>
              </w:rPr>
              <w:t>т</w:t>
            </w:r>
            <w:r w:rsidRPr="007A17BE">
              <w:rPr>
                <w:sz w:val="24"/>
                <w:szCs w:val="24"/>
              </w:rPr>
              <w:t>зала п..Савкино в пгт. Изл</w:t>
            </w:r>
            <w:r w:rsidRPr="007A17BE">
              <w:rPr>
                <w:sz w:val="24"/>
                <w:szCs w:val="24"/>
              </w:rPr>
              <w:t>у</w:t>
            </w:r>
            <w:r w:rsidRPr="007A17BE">
              <w:rPr>
                <w:sz w:val="24"/>
                <w:szCs w:val="24"/>
              </w:rPr>
              <w:t>чинск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1 159,43</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1 159,43</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1 147,84</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1147,84</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11,59</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11,59</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1.2.100</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участка водов</w:t>
            </w:r>
            <w:r w:rsidRPr="007A17BE">
              <w:rPr>
                <w:sz w:val="24"/>
                <w:szCs w:val="24"/>
              </w:rPr>
              <w:t>о</w:t>
            </w:r>
            <w:r w:rsidRPr="007A17BE">
              <w:rPr>
                <w:sz w:val="24"/>
                <w:szCs w:val="24"/>
              </w:rPr>
              <w:t xml:space="preserve">да Ду100 на трубу ПЭ от камеры ПГ-3 до ж/д </w:t>
            </w:r>
            <w:r w:rsidRPr="007A17BE">
              <w:rPr>
                <w:sz w:val="24"/>
                <w:szCs w:val="24"/>
              </w:rPr>
              <w:lastRenderedPageBreak/>
              <w:t>Савки</w:t>
            </w:r>
            <w:r w:rsidRPr="007A17BE">
              <w:rPr>
                <w:sz w:val="24"/>
                <w:szCs w:val="24"/>
              </w:rPr>
              <w:t>н</w:t>
            </w:r>
            <w:r w:rsidRPr="007A17BE">
              <w:rPr>
                <w:sz w:val="24"/>
                <w:szCs w:val="24"/>
              </w:rPr>
              <w:t>ская, 6 в пгт. И</w:t>
            </w:r>
            <w:r w:rsidRPr="007A17BE">
              <w:rPr>
                <w:sz w:val="24"/>
                <w:szCs w:val="24"/>
              </w:rPr>
              <w:t>з</w:t>
            </w:r>
            <w:r w:rsidRPr="007A17BE">
              <w:rPr>
                <w:sz w:val="24"/>
                <w:szCs w:val="24"/>
              </w:rPr>
              <w:t>лучинск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lastRenderedPageBreak/>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823,29</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823,29</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815,06</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815,06</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8,23</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8,23</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1.2.101</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участка труб</w:t>
            </w:r>
            <w:r w:rsidRPr="007A17BE">
              <w:rPr>
                <w:sz w:val="24"/>
                <w:szCs w:val="24"/>
              </w:rPr>
              <w:t>о</w:t>
            </w:r>
            <w:r w:rsidRPr="007A17BE">
              <w:rPr>
                <w:sz w:val="24"/>
                <w:szCs w:val="24"/>
              </w:rPr>
              <w:t>провода канал</w:t>
            </w:r>
            <w:r w:rsidRPr="007A17BE">
              <w:rPr>
                <w:sz w:val="24"/>
                <w:szCs w:val="24"/>
              </w:rPr>
              <w:t>и</w:t>
            </w:r>
            <w:r w:rsidRPr="007A17BE">
              <w:rPr>
                <w:sz w:val="24"/>
                <w:szCs w:val="24"/>
              </w:rPr>
              <w:t>зации  Д150 мм от КК3-24 до КК3-20 (ж.д. Наб</w:t>
            </w:r>
            <w:r w:rsidRPr="007A17BE">
              <w:rPr>
                <w:sz w:val="24"/>
                <w:szCs w:val="24"/>
              </w:rPr>
              <w:t>е</w:t>
            </w:r>
            <w:r w:rsidRPr="007A17BE">
              <w:rPr>
                <w:sz w:val="24"/>
                <w:szCs w:val="24"/>
              </w:rPr>
              <w:t>режная, 5) в пгт. Изл</w:t>
            </w:r>
            <w:r w:rsidRPr="007A17BE">
              <w:rPr>
                <w:sz w:val="24"/>
                <w:szCs w:val="24"/>
              </w:rPr>
              <w:t>у</w:t>
            </w:r>
            <w:r w:rsidRPr="007A17BE">
              <w:rPr>
                <w:sz w:val="24"/>
                <w:szCs w:val="24"/>
              </w:rPr>
              <w:t>чинск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lastRenderedPageBreak/>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1 117,97</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1 117,97</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1 106,79</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1106,79</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11,18</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11,18</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1.2.102</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участка труб</w:t>
            </w:r>
            <w:r w:rsidRPr="007A17BE">
              <w:rPr>
                <w:sz w:val="24"/>
                <w:szCs w:val="24"/>
              </w:rPr>
              <w:t>о</w:t>
            </w:r>
            <w:r w:rsidRPr="007A17BE">
              <w:rPr>
                <w:sz w:val="24"/>
                <w:szCs w:val="24"/>
              </w:rPr>
              <w:t>провода канал</w:t>
            </w:r>
            <w:r w:rsidRPr="007A17BE">
              <w:rPr>
                <w:sz w:val="24"/>
                <w:szCs w:val="24"/>
              </w:rPr>
              <w:t>и</w:t>
            </w:r>
            <w:r w:rsidRPr="007A17BE">
              <w:rPr>
                <w:sz w:val="24"/>
                <w:szCs w:val="24"/>
              </w:rPr>
              <w:t>зации Д150 мм от КК5-17 до КК5-18 (ж.д. Энерг</w:t>
            </w:r>
            <w:r w:rsidRPr="007A17BE">
              <w:rPr>
                <w:sz w:val="24"/>
                <w:szCs w:val="24"/>
              </w:rPr>
              <w:t>е</w:t>
            </w:r>
            <w:r w:rsidRPr="007A17BE">
              <w:rPr>
                <w:sz w:val="24"/>
                <w:szCs w:val="24"/>
              </w:rPr>
              <w:t>тиков, 1)  в пгт. Изл</w:t>
            </w:r>
            <w:r w:rsidRPr="007A17BE">
              <w:rPr>
                <w:sz w:val="24"/>
                <w:szCs w:val="24"/>
              </w:rPr>
              <w:t>у</w:t>
            </w:r>
            <w:r w:rsidRPr="007A17BE">
              <w:rPr>
                <w:sz w:val="24"/>
                <w:szCs w:val="24"/>
              </w:rPr>
              <w:t>чинск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1 692,03</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1 692,03</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1 675,11</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1675,11</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16,92</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16,92</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1.2.103</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участка труб</w:t>
            </w:r>
            <w:r w:rsidRPr="007A17BE">
              <w:rPr>
                <w:sz w:val="24"/>
                <w:szCs w:val="24"/>
              </w:rPr>
              <w:t>о</w:t>
            </w:r>
            <w:r w:rsidRPr="007A17BE">
              <w:rPr>
                <w:sz w:val="24"/>
                <w:szCs w:val="24"/>
              </w:rPr>
              <w:t>провода канал</w:t>
            </w:r>
            <w:r w:rsidRPr="007A17BE">
              <w:rPr>
                <w:sz w:val="24"/>
                <w:szCs w:val="24"/>
              </w:rPr>
              <w:t>и</w:t>
            </w:r>
            <w:r w:rsidRPr="007A17BE">
              <w:rPr>
                <w:sz w:val="24"/>
                <w:szCs w:val="24"/>
              </w:rPr>
              <w:t xml:space="preserve">зации </w:t>
            </w:r>
            <w:r w:rsidRPr="007A17BE">
              <w:rPr>
                <w:sz w:val="24"/>
                <w:szCs w:val="24"/>
              </w:rPr>
              <w:lastRenderedPageBreak/>
              <w:t>Д150 мм от КК12-1 до КК12-7  (ж.д. Энерг</w:t>
            </w:r>
            <w:r w:rsidRPr="007A17BE">
              <w:rPr>
                <w:sz w:val="24"/>
                <w:szCs w:val="24"/>
              </w:rPr>
              <w:t>е</w:t>
            </w:r>
            <w:r w:rsidRPr="007A17BE">
              <w:rPr>
                <w:sz w:val="24"/>
                <w:szCs w:val="24"/>
              </w:rPr>
              <w:t>тиков 6а)  в пгт. И</w:t>
            </w:r>
            <w:r w:rsidRPr="007A17BE">
              <w:rPr>
                <w:sz w:val="24"/>
                <w:szCs w:val="24"/>
              </w:rPr>
              <w:t>з</w:t>
            </w:r>
            <w:r w:rsidRPr="007A17BE">
              <w:rPr>
                <w:sz w:val="24"/>
                <w:szCs w:val="24"/>
              </w:rPr>
              <w:t>лучинск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lastRenderedPageBreak/>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1 148,93</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1 148,93</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lastRenderedPageBreak/>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1 137,44</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1137,44</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11,49</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11,49</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1.2.104</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участка труб</w:t>
            </w:r>
            <w:r w:rsidRPr="007A17BE">
              <w:rPr>
                <w:sz w:val="24"/>
                <w:szCs w:val="24"/>
              </w:rPr>
              <w:t>о</w:t>
            </w:r>
            <w:r w:rsidRPr="007A17BE">
              <w:rPr>
                <w:sz w:val="24"/>
                <w:szCs w:val="24"/>
              </w:rPr>
              <w:t>провода канал</w:t>
            </w:r>
            <w:r w:rsidRPr="007A17BE">
              <w:rPr>
                <w:sz w:val="24"/>
                <w:szCs w:val="24"/>
              </w:rPr>
              <w:t>и</w:t>
            </w:r>
            <w:r w:rsidRPr="007A17BE">
              <w:rPr>
                <w:sz w:val="24"/>
                <w:szCs w:val="24"/>
              </w:rPr>
              <w:t>зации Д200 мм от КК8 до КК10   в пгт. Изл</w:t>
            </w:r>
            <w:r w:rsidRPr="007A17BE">
              <w:rPr>
                <w:sz w:val="24"/>
                <w:szCs w:val="24"/>
              </w:rPr>
              <w:t>у</w:t>
            </w:r>
            <w:r w:rsidRPr="007A17BE">
              <w:rPr>
                <w:sz w:val="24"/>
                <w:szCs w:val="24"/>
              </w:rPr>
              <w:t>чинск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lastRenderedPageBreak/>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1 181,34</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1 181,34</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1 169,53</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1169,53</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11,81</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11,81</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1.2.105</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Замена участка труб</w:t>
            </w:r>
            <w:r w:rsidRPr="007A17BE">
              <w:rPr>
                <w:sz w:val="24"/>
                <w:szCs w:val="24"/>
              </w:rPr>
              <w:t>о</w:t>
            </w:r>
            <w:r w:rsidRPr="007A17BE">
              <w:rPr>
                <w:sz w:val="24"/>
                <w:szCs w:val="24"/>
              </w:rPr>
              <w:t>провода канал</w:t>
            </w:r>
            <w:r w:rsidRPr="007A17BE">
              <w:rPr>
                <w:sz w:val="24"/>
                <w:szCs w:val="24"/>
              </w:rPr>
              <w:t>и</w:t>
            </w:r>
            <w:r w:rsidRPr="007A17BE">
              <w:rPr>
                <w:sz w:val="24"/>
                <w:szCs w:val="24"/>
              </w:rPr>
              <w:t>зац</w:t>
            </w:r>
            <w:r w:rsidRPr="007A17BE">
              <w:rPr>
                <w:sz w:val="24"/>
                <w:szCs w:val="24"/>
              </w:rPr>
              <w:t>и</w:t>
            </w:r>
            <w:r w:rsidRPr="007A17BE">
              <w:rPr>
                <w:sz w:val="24"/>
                <w:szCs w:val="24"/>
              </w:rPr>
              <w:t>иД150 мм от КК15 до КК18 (ул. А</w:t>
            </w:r>
            <w:r w:rsidRPr="007A17BE">
              <w:rPr>
                <w:sz w:val="24"/>
                <w:szCs w:val="24"/>
              </w:rPr>
              <w:t>в</w:t>
            </w:r>
            <w:r w:rsidRPr="007A17BE">
              <w:rPr>
                <w:sz w:val="24"/>
                <w:szCs w:val="24"/>
              </w:rPr>
              <w:t>томоб</w:t>
            </w:r>
            <w:r w:rsidRPr="007A17BE">
              <w:rPr>
                <w:sz w:val="24"/>
                <w:szCs w:val="24"/>
              </w:rPr>
              <w:t>и</w:t>
            </w:r>
            <w:r w:rsidRPr="007A17BE">
              <w:rPr>
                <w:sz w:val="24"/>
                <w:szCs w:val="24"/>
              </w:rPr>
              <w:t>листов)  в пгт. Изл</w:t>
            </w:r>
            <w:r w:rsidRPr="007A17BE">
              <w:rPr>
                <w:sz w:val="24"/>
                <w:szCs w:val="24"/>
              </w:rPr>
              <w:t>у</w:t>
            </w:r>
            <w:r w:rsidRPr="007A17BE">
              <w:rPr>
                <w:sz w:val="24"/>
                <w:szCs w:val="24"/>
              </w:rPr>
              <w:t>чинск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1 284,73</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1 284,73</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1 284,73</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1284,73</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1.2.1</w:t>
            </w:r>
            <w:r w:rsidRPr="007A17BE">
              <w:rPr>
                <w:sz w:val="24"/>
                <w:szCs w:val="24"/>
              </w:rPr>
              <w:lastRenderedPageBreak/>
              <w:t>06</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 xml:space="preserve">Ремонт </w:t>
            </w:r>
            <w:r w:rsidRPr="007A17BE">
              <w:rPr>
                <w:sz w:val="24"/>
                <w:szCs w:val="24"/>
              </w:rPr>
              <w:lastRenderedPageBreak/>
              <w:t>пер</w:t>
            </w:r>
            <w:r w:rsidRPr="007A17BE">
              <w:rPr>
                <w:sz w:val="24"/>
                <w:szCs w:val="24"/>
              </w:rPr>
              <w:t>е</w:t>
            </w:r>
            <w:r w:rsidRPr="007A17BE">
              <w:rPr>
                <w:sz w:val="24"/>
                <w:szCs w:val="24"/>
              </w:rPr>
              <w:t>мычки труб</w:t>
            </w:r>
            <w:r w:rsidRPr="007A17BE">
              <w:rPr>
                <w:sz w:val="24"/>
                <w:szCs w:val="24"/>
              </w:rPr>
              <w:t>о</w:t>
            </w:r>
            <w:r w:rsidRPr="007A17BE">
              <w:rPr>
                <w:sz w:val="24"/>
                <w:szCs w:val="24"/>
              </w:rPr>
              <w:t>пров</w:t>
            </w:r>
            <w:r w:rsidRPr="007A17BE">
              <w:rPr>
                <w:sz w:val="24"/>
                <w:szCs w:val="24"/>
              </w:rPr>
              <w:t>о</w:t>
            </w:r>
            <w:r w:rsidRPr="007A17BE">
              <w:rPr>
                <w:sz w:val="24"/>
                <w:szCs w:val="24"/>
              </w:rPr>
              <w:t>дов к</w:t>
            </w:r>
            <w:r w:rsidRPr="007A17BE">
              <w:rPr>
                <w:sz w:val="24"/>
                <w:szCs w:val="24"/>
              </w:rPr>
              <w:t>а</w:t>
            </w:r>
            <w:r w:rsidRPr="007A17BE">
              <w:rPr>
                <w:sz w:val="24"/>
                <w:szCs w:val="24"/>
              </w:rPr>
              <w:t>нализ</w:t>
            </w:r>
            <w:r w:rsidRPr="007A17BE">
              <w:rPr>
                <w:sz w:val="24"/>
                <w:szCs w:val="24"/>
              </w:rPr>
              <w:t>а</w:t>
            </w:r>
            <w:r w:rsidRPr="007A17BE">
              <w:rPr>
                <w:sz w:val="24"/>
                <w:szCs w:val="24"/>
              </w:rPr>
              <w:t>цио</w:t>
            </w:r>
            <w:r w:rsidRPr="007A17BE">
              <w:rPr>
                <w:sz w:val="24"/>
                <w:szCs w:val="24"/>
              </w:rPr>
              <w:t>н</w:t>
            </w:r>
            <w:r w:rsidRPr="007A17BE">
              <w:rPr>
                <w:sz w:val="24"/>
                <w:szCs w:val="24"/>
              </w:rPr>
              <w:t>ных  Д150,  от КК3-49  до КК5-10 (ж.д. ул. Наб</w:t>
            </w:r>
            <w:r w:rsidRPr="007A17BE">
              <w:rPr>
                <w:sz w:val="24"/>
                <w:szCs w:val="24"/>
              </w:rPr>
              <w:t>е</w:t>
            </w:r>
            <w:r w:rsidRPr="007A17BE">
              <w:rPr>
                <w:sz w:val="24"/>
                <w:szCs w:val="24"/>
              </w:rPr>
              <w:t>режная, 2,4)  в пгт. И</w:t>
            </w:r>
            <w:r w:rsidRPr="007A17BE">
              <w:rPr>
                <w:sz w:val="24"/>
                <w:szCs w:val="24"/>
              </w:rPr>
              <w:t>з</w:t>
            </w:r>
            <w:r w:rsidRPr="007A17BE">
              <w:rPr>
                <w:sz w:val="24"/>
                <w:szCs w:val="24"/>
              </w:rPr>
              <w:t>лучинск</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lastRenderedPageBreak/>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856,18</w:t>
            </w:r>
          </w:p>
        </w:tc>
        <w:tc>
          <w:tcPr>
            <w:tcW w:w="16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hideMark/>
          </w:tcPr>
          <w:p w:rsidR="00902B95" w:rsidRPr="007A17BE" w:rsidRDefault="00902B95" w:rsidP="007A17BE">
            <w:pPr>
              <w:jc w:val="center"/>
              <w:rPr>
                <w:sz w:val="24"/>
                <w:szCs w:val="24"/>
              </w:rPr>
            </w:pPr>
            <w:r w:rsidRPr="007A17BE">
              <w:rPr>
                <w:sz w:val="24"/>
                <w:szCs w:val="24"/>
              </w:rPr>
              <w:t>856,18</w:t>
            </w:r>
          </w:p>
        </w:tc>
        <w:tc>
          <w:tcPr>
            <w:tcW w:w="1311"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945"/>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hideMark/>
          </w:tcPr>
          <w:p w:rsidR="00902B95" w:rsidRPr="007A17BE" w:rsidRDefault="00902B95" w:rsidP="007A17BE">
            <w:pPr>
              <w:jc w:val="center"/>
              <w:rPr>
                <w:sz w:val="24"/>
                <w:szCs w:val="24"/>
              </w:rPr>
            </w:pPr>
            <w:r w:rsidRPr="007A17BE">
              <w:rPr>
                <w:sz w:val="24"/>
                <w:szCs w:val="24"/>
              </w:rPr>
              <w:t>856,18</w:t>
            </w:r>
          </w:p>
        </w:tc>
        <w:tc>
          <w:tcPr>
            <w:tcW w:w="1640" w:type="dxa"/>
            <w:shd w:val="clear" w:color="auto" w:fill="auto"/>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856,18</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2852" w:type="dxa"/>
            <w:gridSpan w:val="5"/>
            <w:vMerge w:val="restart"/>
            <w:shd w:val="clear" w:color="auto" w:fill="auto"/>
            <w:noWrap/>
            <w:hideMark/>
          </w:tcPr>
          <w:p w:rsidR="00902B95" w:rsidRPr="007A17BE" w:rsidRDefault="00902B95" w:rsidP="007A17BE">
            <w:pPr>
              <w:jc w:val="center"/>
              <w:rPr>
                <w:sz w:val="24"/>
                <w:szCs w:val="24"/>
              </w:rPr>
            </w:pPr>
            <w:r w:rsidRPr="007A17BE">
              <w:rPr>
                <w:sz w:val="24"/>
                <w:szCs w:val="24"/>
              </w:rPr>
              <w:t>Итого по мероприятию 1.2</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348 357,32</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84 432,50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61 866,67</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57 545,00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67 025,18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37 487,98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20 000,00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20 000,00</w:t>
            </w:r>
          </w:p>
        </w:tc>
      </w:tr>
      <w:tr w:rsidR="00902B95" w:rsidRPr="007A17BE" w:rsidTr="007A17BE">
        <w:trPr>
          <w:trHeight w:val="7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142 521,70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3 925,51</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43 957,10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52 628,10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36 790,00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5 221,00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205 835,62</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80 506,99</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17 909,57</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4 916,90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30 235,18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32 266,98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20 000,00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20 000,00</w:t>
            </w: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1.3.</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Мер</w:t>
            </w:r>
            <w:r w:rsidRPr="007A17BE">
              <w:rPr>
                <w:sz w:val="24"/>
                <w:szCs w:val="24"/>
              </w:rPr>
              <w:t>о</w:t>
            </w:r>
            <w:r w:rsidRPr="007A17BE">
              <w:rPr>
                <w:sz w:val="24"/>
                <w:szCs w:val="24"/>
              </w:rPr>
              <w:t>приятие 1.3. Ре</w:t>
            </w:r>
            <w:r w:rsidRPr="007A17BE">
              <w:rPr>
                <w:sz w:val="24"/>
                <w:szCs w:val="24"/>
              </w:rPr>
              <w:t>а</w:t>
            </w:r>
            <w:r w:rsidRPr="007A17BE">
              <w:rPr>
                <w:sz w:val="24"/>
                <w:szCs w:val="24"/>
              </w:rPr>
              <w:t>лизация мер</w:t>
            </w:r>
            <w:r w:rsidRPr="007A17BE">
              <w:rPr>
                <w:sz w:val="24"/>
                <w:szCs w:val="24"/>
              </w:rPr>
              <w:t>о</w:t>
            </w:r>
            <w:r w:rsidRPr="007A17BE">
              <w:rPr>
                <w:sz w:val="24"/>
                <w:szCs w:val="24"/>
              </w:rPr>
              <w:t>приятий в сфере жили</w:t>
            </w:r>
            <w:r w:rsidRPr="007A17BE">
              <w:rPr>
                <w:sz w:val="24"/>
                <w:szCs w:val="24"/>
              </w:rPr>
              <w:t>щ</w:t>
            </w:r>
            <w:r w:rsidRPr="007A17BE">
              <w:rPr>
                <w:sz w:val="24"/>
                <w:szCs w:val="24"/>
              </w:rPr>
              <w:t>но-комм</w:t>
            </w:r>
            <w:r w:rsidRPr="007A17BE">
              <w:rPr>
                <w:sz w:val="24"/>
                <w:szCs w:val="24"/>
              </w:rPr>
              <w:t>у</w:t>
            </w:r>
            <w:r w:rsidRPr="007A17BE">
              <w:rPr>
                <w:sz w:val="24"/>
                <w:szCs w:val="24"/>
              </w:rPr>
              <w:t>нальн</w:t>
            </w:r>
            <w:r w:rsidRPr="007A17BE">
              <w:rPr>
                <w:sz w:val="24"/>
                <w:szCs w:val="24"/>
              </w:rPr>
              <w:t>о</w:t>
            </w:r>
            <w:r w:rsidRPr="007A17BE">
              <w:rPr>
                <w:sz w:val="24"/>
                <w:szCs w:val="24"/>
              </w:rPr>
              <w:t>го х</w:t>
            </w:r>
            <w:r w:rsidRPr="007A17BE">
              <w:rPr>
                <w:sz w:val="24"/>
                <w:szCs w:val="24"/>
              </w:rPr>
              <w:t>о</w:t>
            </w:r>
            <w:r w:rsidRPr="007A17BE">
              <w:rPr>
                <w:sz w:val="24"/>
                <w:szCs w:val="24"/>
              </w:rPr>
              <w:t>зяйства и соц</w:t>
            </w:r>
            <w:r w:rsidRPr="007A17BE">
              <w:rPr>
                <w:sz w:val="24"/>
                <w:szCs w:val="24"/>
              </w:rPr>
              <w:t>и</w:t>
            </w:r>
            <w:r w:rsidRPr="007A17BE">
              <w:rPr>
                <w:sz w:val="24"/>
                <w:szCs w:val="24"/>
              </w:rPr>
              <w:t>альной сферы</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Отдел ж</w:t>
            </w:r>
            <w:r w:rsidRPr="007A17BE">
              <w:rPr>
                <w:sz w:val="24"/>
                <w:szCs w:val="24"/>
              </w:rPr>
              <w:t>и</w:t>
            </w:r>
            <w:r w:rsidRPr="007A17BE">
              <w:rPr>
                <w:sz w:val="24"/>
                <w:szCs w:val="24"/>
              </w:rPr>
              <w:t>лищно-ко</w:t>
            </w:r>
            <w:r w:rsidRPr="007A17BE">
              <w:rPr>
                <w:sz w:val="24"/>
                <w:szCs w:val="24"/>
              </w:rPr>
              <w:t>м</w:t>
            </w:r>
            <w:r w:rsidRPr="007A17BE">
              <w:rPr>
                <w:sz w:val="24"/>
                <w:szCs w:val="24"/>
              </w:rPr>
              <w:t>м</w:t>
            </w:r>
            <w:r w:rsidRPr="007A17BE">
              <w:rPr>
                <w:sz w:val="24"/>
                <w:szCs w:val="24"/>
              </w:rPr>
              <w:t>у</w:t>
            </w:r>
            <w:r w:rsidRPr="007A17BE">
              <w:rPr>
                <w:sz w:val="24"/>
                <w:szCs w:val="24"/>
              </w:rPr>
              <w:t>нал</w:t>
            </w:r>
            <w:r w:rsidRPr="007A17BE">
              <w:rPr>
                <w:sz w:val="24"/>
                <w:szCs w:val="24"/>
              </w:rPr>
              <w:t>ь</w:t>
            </w:r>
            <w:r w:rsidRPr="007A17BE">
              <w:rPr>
                <w:sz w:val="24"/>
                <w:szCs w:val="24"/>
              </w:rPr>
              <w:t>ного хозя</w:t>
            </w:r>
            <w:r w:rsidRPr="007A17BE">
              <w:rPr>
                <w:sz w:val="24"/>
                <w:szCs w:val="24"/>
              </w:rPr>
              <w:t>й</w:t>
            </w:r>
            <w:r w:rsidRPr="007A17BE">
              <w:rPr>
                <w:sz w:val="24"/>
                <w:szCs w:val="24"/>
              </w:rPr>
              <w:t>ства, энерг</w:t>
            </w:r>
            <w:r w:rsidRPr="007A17BE">
              <w:rPr>
                <w:sz w:val="24"/>
                <w:szCs w:val="24"/>
              </w:rPr>
              <w:t>е</w:t>
            </w:r>
            <w:r w:rsidRPr="007A17BE">
              <w:rPr>
                <w:sz w:val="24"/>
                <w:szCs w:val="24"/>
              </w:rPr>
              <w:t>тики и стро</w:t>
            </w:r>
            <w:r w:rsidRPr="007A17BE">
              <w:rPr>
                <w:sz w:val="24"/>
                <w:szCs w:val="24"/>
              </w:rPr>
              <w:t>и</w:t>
            </w:r>
            <w:r w:rsidRPr="007A17BE">
              <w:rPr>
                <w:sz w:val="24"/>
                <w:szCs w:val="24"/>
              </w:rPr>
              <w:t>тельс</w:t>
            </w:r>
            <w:r w:rsidRPr="007A17BE">
              <w:rPr>
                <w:sz w:val="24"/>
                <w:szCs w:val="24"/>
              </w:rPr>
              <w:t>т</w:t>
            </w:r>
            <w:r w:rsidRPr="007A17BE">
              <w:rPr>
                <w:sz w:val="24"/>
                <w:szCs w:val="24"/>
              </w:rPr>
              <w:t>ва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vMerge w:val="restart"/>
            <w:shd w:val="clear" w:color="auto" w:fill="auto"/>
            <w:hideMark/>
          </w:tcPr>
          <w:p w:rsidR="00902B95" w:rsidRPr="007A17BE" w:rsidRDefault="00902B95" w:rsidP="007A17BE">
            <w:pPr>
              <w:jc w:val="center"/>
              <w:rPr>
                <w:sz w:val="24"/>
                <w:szCs w:val="24"/>
              </w:rPr>
            </w:pPr>
            <w:r w:rsidRPr="007A17BE">
              <w:rPr>
                <w:sz w:val="24"/>
                <w:szCs w:val="24"/>
              </w:rPr>
              <w:t>непо-средст-ве</w:t>
            </w:r>
            <w:r w:rsidRPr="007A17BE">
              <w:rPr>
                <w:sz w:val="24"/>
                <w:szCs w:val="24"/>
              </w:rPr>
              <w:t>н</w:t>
            </w:r>
            <w:r w:rsidRPr="007A17BE">
              <w:rPr>
                <w:sz w:val="24"/>
                <w:szCs w:val="24"/>
              </w:rPr>
              <w:t>ный 2.3.16..</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16 753,24</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3 846,75</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3 561,69</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2 737,40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1 966,40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1 941,00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1 350,00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1 350,00</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vMerge/>
            <w:hideMark/>
          </w:tcPr>
          <w:p w:rsidR="00902B95" w:rsidRPr="007A17BE" w:rsidRDefault="00902B95" w:rsidP="007A17BE">
            <w:pPr>
              <w:jc w:val="center"/>
              <w:rPr>
                <w:sz w:val="24"/>
                <w:szCs w:val="24"/>
              </w:rPr>
            </w:pP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4 988,10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1 292,20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880,20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1 286,90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786,90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741,90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vMerge/>
            <w:hideMark/>
          </w:tcPr>
          <w:p w:rsidR="00902B95" w:rsidRPr="007A17BE" w:rsidRDefault="00902B95" w:rsidP="007A17BE">
            <w:pPr>
              <w:jc w:val="center"/>
              <w:rPr>
                <w:sz w:val="24"/>
                <w:szCs w:val="24"/>
              </w:rPr>
            </w:pP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11 765,14</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2 554,55</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2 681,49</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1 450,50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1 179,50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1 199,10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1 350,00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1 350,00</w:t>
            </w: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1.3.1.</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Вывоз твердых быт</w:t>
            </w:r>
            <w:r w:rsidRPr="007A17BE">
              <w:rPr>
                <w:sz w:val="24"/>
                <w:szCs w:val="24"/>
              </w:rPr>
              <w:t>о</w:t>
            </w:r>
            <w:r w:rsidRPr="007A17BE">
              <w:rPr>
                <w:sz w:val="24"/>
                <w:szCs w:val="24"/>
              </w:rPr>
              <w:t>вых о</w:t>
            </w:r>
            <w:r w:rsidRPr="007A17BE">
              <w:rPr>
                <w:sz w:val="24"/>
                <w:szCs w:val="24"/>
              </w:rPr>
              <w:t>т</w:t>
            </w:r>
            <w:r w:rsidRPr="007A17BE">
              <w:rPr>
                <w:sz w:val="24"/>
                <w:szCs w:val="24"/>
              </w:rPr>
              <w:t>ходов (д. Ва</w:t>
            </w:r>
            <w:r w:rsidRPr="007A17BE">
              <w:rPr>
                <w:sz w:val="24"/>
                <w:szCs w:val="24"/>
              </w:rPr>
              <w:t>м</w:t>
            </w:r>
            <w:r w:rsidRPr="007A17BE">
              <w:rPr>
                <w:sz w:val="24"/>
                <w:szCs w:val="24"/>
              </w:rPr>
              <w:t>пугол, с. Былино, д. П</w:t>
            </w:r>
            <w:r w:rsidRPr="007A17BE">
              <w:rPr>
                <w:sz w:val="24"/>
                <w:szCs w:val="24"/>
              </w:rPr>
              <w:t>а</w:t>
            </w:r>
            <w:r w:rsidRPr="007A17BE">
              <w:rPr>
                <w:sz w:val="24"/>
                <w:szCs w:val="24"/>
              </w:rPr>
              <w:t>сол, д. Сосн</w:t>
            </w:r>
            <w:r w:rsidRPr="007A17BE">
              <w:rPr>
                <w:sz w:val="24"/>
                <w:szCs w:val="24"/>
              </w:rPr>
              <w:t>и</w:t>
            </w:r>
            <w:r w:rsidRPr="007A17BE">
              <w:rPr>
                <w:sz w:val="24"/>
                <w:szCs w:val="24"/>
              </w:rPr>
              <w:t>на)</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Отдел ж</w:t>
            </w:r>
            <w:r w:rsidRPr="007A17BE">
              <w:rPr>
                <w:sz w:val="24"/>
                <w:szCs w:val="24"/>
              </w:rPr>
              <w:t>и</w:t>
            </w:r>
            <w:r w:rsidRPr="007A17BE">
              <w:rPr>
                <w:sz w:val="24"/>
                <w:szCs w:val="24"/>
              </w:rPr>
              <w:t>лищно-ко</w:t>
            </w:r>
            <w:r w:rsidRPr="007A17BE">
              <w:rPr>
                <w:sz w:val="24"/>
                <w:szCs w:val="24"/>
              </w:rPr>
              <w:t>м</w:t>
            </w:r>
            <w:r w:rsidRPr="007A17BE">
              <w:rPr>
                <w:sz w:val="24"/>
                <w:szCs w:val="24"/>
              </w:rPr>
              <w:t>м</w:t>
            </w:r>
            <w:r w:rsidRPr="007A17BE">
              <w:rPr>
                <w:sz w:val="24"/>
                <w:szCs w:val="24"/>
              </w:rPr>
              <w:t>у</w:t>
            </w:r>
            <w:r w:rsidRPr="007A17BE">
              <w:rPr>
                <w:sz w:val="24"/>
                <w:szCs w:val="24"/>
              </w:rPr>
              <w:t>нал</w:t>
            </w:r>
            <w:r w:rsidRPr="007A17BE">
              <w:rPr>
                <w:sz w:val="24"/>
                <w:szCs w:val="24"/>
              </w:rPr>
              <w:t>ь</w:t>
            </w:r>
            <w:r w:rsidRPr="007A17BE">
              <w:rPr>
                <w:sz w:val="24"/>
                <w:szCs w:val="24"/>
              </w:rPr>
              <w:t>ного хозя</w:t>
            </w:r>
            <w:r w:rsidRPr="007A17BE">
              <w:rPr>
                <w:sz w:val="24"/>
                <w:szCs w:val="24"/>
              </w:rPr>
              <w:t>й</w:t>
            </w:r>
            <w:r w:rsidRPr="007A17BE">
              <w:rPr>
                <w:sz w:val="24"/>
                <w:szCs w:val="24"/>
              </w:rPr>
              <w:t>ства, энерг</w:t>
            </w:r>
            <w:r w:rsidRPr="007A17BE">
              <w:rPr>
                <w:sz w:val="24"/>
                <w:szCs w:val="24"/>
              </w:rPr>
              <w:t>е</w:t>
            </w:r>
            <w:r w:rsidRPr="007A17BE">
              <w:rPr>
                <w:sz w:val="24"/>
                <w:szCs w:val="24"/>
              </w:rPr>
              <w:t>тики и стро</w:t>
            </w:r>
            <w:r w:rsidRPr="007A17BE">
              <w:rPr>
                <w:sz w:val="24"/>
                <w:szCs w:val="24"/>
              </w:rPr>
              <w:t>и</w:t>
            </w:r>
            <w:r w:rsidRPr="007A17BE">
              <w:rPr>
                <w:sz w:val="24"/>
                <w:szCs w:val="24"/>
              </w:rPr>
              <w:t>тельс</w:t>
            </w:r>
            <w:r w:rsidRPr="007A17BE">
              <w:rPr>
                <w:sz w:val="24"/>
                <w:szCs w:val="24"/>
              </w:rPr>
              <w:t>т</w:t>
            </w:r>
            <w:r w:rsidRPr="007A17BE">
              <w:rPr>
                <w:sz w:val="24"/>
                <w:szCs w:val="24"/>
              </w:rPr>
              <w:t>ва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2 497,09</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379,24</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347,50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430,30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455,30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455,30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214,72</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214,72</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1 715,12</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327,72</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346,70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346,90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346,90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346,90</w:t>
            </w: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781,97</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51,52</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0,80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83,40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108,40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108,40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214,72</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214,72</w:t>
            </w: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1.3.2.</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Ули</w:t>
            </w:r>
            <w:r w:rsidRPr="007A17BE">
              <w:rPr>
                <w:sz w:val="24"/>
                <w:szCs w:val="24"/>
              </w:rPr>
              <w:t>ч</w:t>
            </w:r>
            <w:r w:rsidRPr="007A17BE">
              <w:rPr>
                <w:sz w:val="24"/>
                <w:szCs w:val="24"/>
              </w:rPr>
              <w:t>ное о</w:t>
            </w:r>
            <w:r w:rsidRPr="007A17BE">
              <w:rPr>
                <w:sz w:val="24"/>
                <w:szCs w:val="24"/>
              </w:rPr>
              <w:t>с</w:t>
            </w:r>
            <w:r w:rsidRPr="007A17BE">
              <w:rPr>
                <w:sz w:val="24"/>
                <w:szCs w:val="24"/>
              </w:rPr>
              <w:t>вещение (д. Ва</w:t>
            </w:r>
            <w:r w:rsidRPr="007A17BE">
              <w:rPr>
                <w:sz w:val="24"/>
                <w:szCs w:val="24"/>
              </w:rPr>
              <w:t>м</w:t>
            </w:r>
            <w:r w:rsidRPr="007A17BE">
              <w:rPr>
                <w:sz w:val="24"/>
                <w:szCs w:val="24"/>
              </w:rPr>
              <w:lastRenderedPageBreak/>
              <w:t>пугол, с. Былино, д. П</w:t>
            </w:r>
            <w:r w:rsidRPr="007A17BE">
              <w:rPr>
                <w:sz w:val="24"/>
                <w:szCs w:val="24"/>
              </w:rPr>
              <w:t>а</w:t>
            </w:r>
            <w:r w:rsidRPr="007A17BE">
              <w:rPr>
                <w:sz w:val="24"/>
                <w:szCs w:val="24"/>
              </w:rPr>
              <w:t>сол, д. Сосн</w:t>
            </w:r>
            <w:r w:rsidRPr="007A17BE">
              <w:rPr>
                <w:sz w:val="24"/>
                <w:szCs w:val="24"/>
              </w:rPr>
              <w:t>и</w:t>
            </w:r>
            <w:r w:rsidRPr="007A17BE">
              <w:rPr>
                <w:sz w:val="24"/>
                <w:szCs w:val="24"/>
              </w:rPr>
              <w:t>на)</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Отдел ж</w:t>
            </w:r>
            <w:r w:rsidRPr="007A17BE">
              <w:rPr>
                <w:sz w:val="24"/>
                <w:szCs w:val="24"/>
              </w:rPr>
              <w:t>и</w:t>
            </w:r>
            <w:r w:rsidRPr="007A17BE">
              <w:rPr>
                <w:sz w:val="24"/>
                <w:szCs w:val="24"/>
              </w:rPr>
              <w:t>лищно-ко</w:t>
            </w:r>
            <w:r w:rsidRPr="007A17BE">
              <w:rPr>
                <w:sz w:val="24"/>
                <w:szCs w:val="24"/>
              </w:rPr>
              <w:t>м</w:t>
            </w:r>
            <w:r w:rsidRPr="007A17BE">
              <w:rPr>
                <w:sz w:val="24"/>
                <w:szCs w:val="24"/>
              </w:rPr>
              <w:lastRenderedPageBreak/>
              <w:t>м</w:t>
            </w:r>
            <w:r w:rsidRPr="007A17BE">
              <w:rPr>
                <w:sz w:val="24"/>
                <w:szCs w:val="24"/>
              </w:rPr>
              <w:t>у</w:t>
            </w:r>
            <w:r w:rsidRPr="007A17BE">
              <w:rPr>
                <w:sz w:val="24"/>
                <w:szCs w:val="24"/>
              </w:rPr>
              <w:t>нал</w:t>
            </w:r>
            <w:r w:rsidRPr="007A17BE">
              <w:rPr>
                <w:sz w:val="24"/>
                <w:szCs w:val="24"/>
              </w:rPr>
              <w:t>ь</w:t>
            </w:r>
            <w:r w:rsidRPr="007A17BE">
              <w:rPr>
                <w:sz w:val="24"/>
                <w:szCs w:val="24"/>
              </w:rPr>
              <w:t>ного хозя</w:t>
            </w:r>
            <w:r w:rsidRPr="007A17BE">
              <w:rPr>
                <w:sz w:val="24"/>
                <w:szCs w:val="24"/>
              </w:rPr>
              <w:t>й</w:t>
            </w:r>
            <w:r w:rsidRPr="007A17BE">
              <w:rPr>
                <w:sz w:val="24"/>
                <w:szCs w:val="24"/>
              </w:rPr>
              <w:t>ства, энерг</w:t>
            </w:r>
            <w:r w:rsidRPr="007A17BE">
              <w:rPr>
                <w:sz w:val="24"/>
                <w:szCs w:val="24"/>
              </w:rPr>
              <w:t>е</w:t>
            </w:r>
            <w:r w:rsidRPr="007A17BE">
              <w:rPr>
                <w:sz w:val="24"/>
                <w:szCs w:val="24"/>
              </w:rPr>
              <w:t>тики и стро</w:t>
            </w:r>
            <w:r w:rsidRPr="007A17BE">
              <w:rPr>
                <w:sz w:val="24"/>
                <w:szCs w:val="24"/>
              </w:rPr>
              <w:t>и</w:t>
            </w:r>
            <w:r w:rsidRPr="007A17BE">
              <w:rPr>
                <w:sz w:val="24"/>
                <w:szCs w:val="24"/>
              </w:rPr>
              <w:t>тельс</w:t>
            </w:r>
            <w:r w:rsidRPr="007A17BE">
              <w:rPr>
                <w:sz w:val="24"/>
                <w:szCs w:val="24"/>
              </w:rPr>
              <w:t>т</w:t>
            </w:r>
            <w:r w:rsidRPr="007A17BE">
              <w:rPr>
                <w:sz w:val="24"/>
                <w:szCs w:val="24"/>
              </w:rPr>
              <w:t>ва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3 490,80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401,82</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403,12</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533,20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556,10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556,10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520,23</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520,23</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lastRenderedPageBreak/>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830,98</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361,78</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169,20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100,00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100,00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100,00</w:t>
            </w: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2 659,82</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40,04</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233,92</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433,20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456,10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456,10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520,23</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520,23</w:t>
            </w:r>
          </w:p>
        </w:tc>
      </w:tr>
      <w:tr w:rsidR="00902B95" w:rsidRPr="007A17BE" w:rsidTr="007A17BE">
        <w:trPr>
          <w:trHeight w:val="300"/>
        </w:trPr>
        <w:tc>
          <w:tcPr>
            <w:tcW w:w="2852" w:type="dxa"/>
            <w:gridSpan w:val="5"/>
            <w:vMerge w:val="restart"/>
            <w:shd w:val="clear" w:color="auto" w:fill="auto"/>
            <w:hideMark/>
          </w:tcPr>
          <w:p w:rsidR="00902B95" w:rsidRPr="007A17BE" w:rsidRDefault="00902B95" w:rsidP="007A17BE">
            <w:pPr>
              <w:jc w:val="center"/>
              <w:rPr>
                <w:sz w:val="24"/>
                <w:szCs w:val="24"/>
              </w:rPr>
            </w:pPr>
            <w:r w:rsidRPr="007A17BE">
              <w:rPr>
                <w:sz w:val="24"/>
                <w:szCs w:val="24"/>
              </w:rPr>
              <w:t>Итого по мероприятию 1.3</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16 753,24</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3 846,75</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3 561,69</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2 737,40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1 966,40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1 941,00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1 350,00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1 350,00</w:t>
            </w:r>
          </w:p>
        </w:tc>
      </w:tr>
      <w:tr w:rsidR="00902B95" w:rsidRPr="007A17BE" w:rsidTr="007A17BE">
        <w:trPr>
          <w:trHeight w:val="7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4 988,10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1 292,20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880,20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1 286,90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786,90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741,90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11 765,14</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2 554,55</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2 681,49</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1 450,50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1 179,50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1 199,10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1 350,00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1 350,00</w:t>
            </w:r>
          </w:p>
        </w:tc>
      </w:tr>
      <w:tr w:rsidR="00902B95" w:rsidRPr="007A17BE" w:rsidTr="007A17BE">
        <w:trPr>
          <w:trHeight w:val="300"/>
        </w:trPr>
        <w:tc>
          <w:tcPr>
            <w:tcW w:w="2852" w:type="dxa"/>
            <w:gridSpan w:val="5"/>
            <w:vMerge w:val="restart"/>
            <w:shd w:val="clear" w:color="auto" w:fill="auto"/>
            <w:hideMark/>
          </w:tcPr>
          <w:p w:rsidR="00902B95" w:rsidRPr="007A17BE" w:rsidRDefault="00902B95" w:rsidP="007A17BE">
            <w:pPr>
              <w:jc w:val="center"/>
              <w:rPr>
                <w:sz w:val="24"/>
                <w:szCs w:val="24"/>
              </w:rPr>
            </w:pPr>
            <w:r w:rsidRPr="007A17BE">
              <w:rPr>
                <w:sz w:val="24"/>
                <w:szCs w:val="24"/>
              </w:rPr>
              <w:t>Итого по Подпрограмме 1</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1 185 442,39</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388 577,90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371 043,23</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98 269,30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148 489,48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96 362,48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41 350,00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41 350,00</w:t>
            </w:r>
          </w:p>
        </w:tc>
      </w:tr>
      <w:tr w:rsidR="00902B95" w:rsidRPr="007A17BE" w:rsidTr="007A17BE">
        <w:trPr>
          <w:trHeight w:val="63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181 728,52</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34 635,71</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49 638,01</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53 915,00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37 576,90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5 962,90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5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1 003 713,86</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353 942,19</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321 405,22</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44 354,30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110 912,58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90 399,58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41 350,00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41 350,00</w:t>
            </w:r>
          </w:p>
        </w:tc>
      </w:tr>
      <w:tr w:rsidR="00902B95" w:rsidRPr="007A17BE" w:rsidTr="007A17BE">
        <w:trPr>
          <w:trHeight w:val="19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в т.ч.безво</w:t>
            </w:r>
            <w:r w:rsidRPr="007A17BE">
              <w:rPr>
                <w:sz w:val="24"/>
                <w:szCs w:val="24"/>
              </w:rPr>
              <w:t>з</w:t>
            </w:r>
            <w:r w:rsidRPr="007A17BE">
              <w:rPr>
                <w:sz w:val="24"/>
                <w:szCs w:val="24"/>
              </w:rPr>
              <w:t>мез</w:t>
            </w:r>
            <w:r w:rsidRPr="007A17BE">
              <w:rPr>
                <w:sz w:val="24"/>
                <w:szCs w:val="24"/>
              </w:rPr>
              <w:t>д</w:t>
            </w:r>
            <w:r w:rsidRPr="007A17BE">
              <w:rPr>
                <w:sz w:val="24"/>
                <w:szCs w:val="24"/>
              </w:rPr>
              <w:t>ные пост</w:t>
            </w:r>
            <w:r w:rsidRPr="007A17BE">
              <w:rPr>
                <w:sz w:val="24"/>
                <w:szCs w:val="24"/>
              </w:rPr>
              <w:t>у</w:t>
            </w:r>
            <w:r w:rsidRPr="007A17BE">
              <w:rPr>
                <w:sz w:val="24"/>
                <w:szCs w:val="24"/>
              </w:rPr>
              <w:t>пления физ</w:t>
            </w:r>
            <w:r w:rsidRPr="007A17BE">
              <w:rPr>
                <w:sz w:val="24"/>
                <w:szCs w:val="24"/>
              </w:rPr>
              <w:t>и</w:t>
            </w:r>
            <w:r w:rsidRPr="007A17BE">
              <w:rPr>
                <w:sz w:val="24"/>
                <w:szCs w:val="24"/>
              </w:rPr>
              <w:t>ческих и юр</w:t>
            </w:r>
            <w:r w:rsidRPr="007A17BE">
              <w:rPr>
                <w:sz w:val="24"/>
                <w:szCs w:val="24"/>
              </w:rPr>
              <w:t>и</w:t>
            </w:r>
            <w:r w:rsidRPr="007A17BE">
              <w:rPr>
                <w:sz w:val="24"/>
                <w:szCs w:val="24"/>
              </w:rPr>
              <w:t>дич</w:t>
            </w:r>
            <w:r w:rsidRPr="007A17BE">
              <w:rPr>
                <w:sz w:val="24"/>
                <w:szCs w:val="24"/>
              </w:rPr>
              <w:t>е</w:t>
            </w:r>
            <w:r w:rsidRPr="007A17BE">
              <w:rPr>
                <w:sz w:val="24"/>
                <w:szCs w:val="24"/>
              </w:rPr>
              <w:t>ских лиц</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77 678,87</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248,23</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77 430,64</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r>
      <w:tr w:rsidR="00902B95" w:rsidRPr="007A17BE" w:rsidTr="007A17BE">
        <w:trPr>
          <w:trHeight w:val="300"/>
        </w:trPr>
        <w:tc>
          <w:tcPr>
            <w:tcW w:w="15144" w:type="dxa"/>
            <w:gridSpan w:val="16"/>
            <w:shd w:val="clear" w:color="auto" w:fill="auto"/>
            <w:noWrap/>
            <w:hideMark/>
          </w:tcPr>
          <w:p w:rsidR="00902B95" w:rsidRPr="007A17BE" w:rsidRDefault="00902B95" w:rsidP="007A17BE">
            <w:pPr>
              <w:jc w:val="center"/>
              <w:rPr>
                <w:sz w:val="24"/>
                <w:szCs w:val="24"/>
              </w:rPr>
            </w:pPr>
            <w:r w:rsidRPr="007A17BE">
              <w:rPr>
                <w:sz w:val="24"/>
                <w:szCs w:val="24"/>
              </w:rPr>
              <w:t>Подпрограмма  3 «Обеспечение равных прав потребителей на получение энергетических ресурсов»</w:t>
            </w:r>
          </w:p>
        </w:tc>
      </w:tr>
      <w:tr w:rsidR="00902B95" w:rsidRPr="007A17BE" w:rsidTr="007A17BE">
        <w:trPr>
          <w:trHeight w:val="300"/>
        </w:trPr>
        <w:tc>
          <w:tcPr>
            <w:tcW w:w="756" w:type="dxa"/>
            <w:vMerge w:val="restart"/>
            <w:shd w:val="clear" w:color="auto" w:fill="auto"/>
            <w:noWrap/>
            <w:hideMark/>
          </w:tcPr>
          <w:p w:rsidR="00902B95" w:rsidRPr="007A17BE" w:rsidRDefault="00902B95" w:rsidP="007A17BE">
            <w:pPr>
              <w:jc w:val="center"/>
              <w:rPr>
                <w:sz w:val="24"/>
                <w:szCs w:val="24"/>
              </w:rPr>
            </w:pPr>
            <w:r w:rsidRPr="007A17BE">
              <w:rPr>
                <w:sz w:val="24"/>
                <w:szCs w:val="24"/>
              </w:rPr>
              <w:t>3.1.</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Мер</w:t>
            </w:r>
            <w:r w:rsidRPr="007A17BE">
              <w:rPr>
                <w:sz w:val="24"/>
                <w:szCs w:val="24"/>
              </w:rPr>
              <w:t>о</w:t>
            </w:r>
            <w:r w:rsidRPr="007A17BE">
              <w:rPr>
                <w:sz w:val="24"/>
                <w:szCs w:val="24"/>
              </w:rPr>
              <w:t>приятие 3.1. Возм</w:t>
            </w:r>
            <w:r w:rsidRPr="007A17BE">
              <w:rPr>
                <w:sz w:val="24"/>
                <w:szCs w:val="24"/>
              </w:rPr>
              <w:t>е</w:t>
            </w:r>
            <w:r w:rsidRPr="007A17BE">
              <w:rPr>
                <w:sz w:val="24"/>
                <w:szCs w:val="24"/>
              </w:rPr>
              <w:t>щение недоп</w:t>
            </w:r>
            <w:r w:rsidRPr="007A17BE">
              <w:rPr>
                <w:sz w:val="24"/>
                <w:szCs w:val="24"/>
              </w:rPr>
              <w:t>о</w:t>
            </w:r>
            <w:r w:rsidRPr="007A17BE">
              <w:rPr>
                <w:sz w:val="24"/>
                <w:szCs w:val="24"/>
              </w:rPr>
              <w:t>луче</w:t>
            </w:r>
            <w:r w:rsidRPr="007A17BE">
              <w:rPr>
                <w:sz w:val="24"/>
                <w:szCs w:val="24"/>
              </w:rPr>
              <w:t>н</w:t>
            </w:r>
            <w:r w:rsidRPr="007A17BE">
              <w:rPr>
                <w:sz w:val="24"/>
                <w:szCs w:val="24"/>
              </w:rPr>
              <w:t>ных д</w:t>
            </w:r>
            <w:r w:rsidRPr="007A17BE">
              <w:rPr>
                <w:sz w:val="24"/>
                <w:szCs w:val="24"/>
              </w:rPr>
              <w:t>о</w:t>
            </w:r>
            <w:r w:rsidRPr="007A17BE">
              <w:rPr>
                <w:sz w:val="24"/>
                <w:szCs w:val="24"/>
              </w:rPr>
              <w:t>ходов орган</w:t>
            </w:r>
            <w:r w:rsidRPr="007A17BE">
              <w:rPr>
                <w:sz w:val="24"/>
                <w:szCs w:val="24"/>
              </w:rPr>
              <w:t>и</w:t>
            </w:r>
            <w:r w:rsidRPr="007A17BE">
              <w:rPr>
                <w:sz w:val="24"/>
                <w:szCs w:val="24"/>
              </w:rPr>
              <w:t>зациям, осущ</w:t>
            </w:r>
            <w:r w:rsidRPr="007A17BE">
              <w:rPr>
                <w:sz w:val="24"/>
                <w:szCs w:val="24"/>
              </w:rPr>
              <w:t>е</w:t>
            </w:r>
            <w:r w:rsidRPr="007A17BE">
              <w:rPr>
                <w:sz w:val="24"/>
                <w:szCs w:val="24"/>
              </w:rPr>
              <w:t>ствляющим реал</w:t>
            </w:r>
            <w:r w:rsidRPr="007A17BE">
              <w:rPr>
                <w:sz w:val="24"/>
                <w:szCs w:val="24"/>
              </w:rPr>
              <w:t>и</w:t>
            </w:r>
            <w:r w:rsidRPr="007A17BE">
              <w:rPr>
                <w:sz w:val="24"/>
                <w:szCs w:val="24"/>
              </w:rPr>
              <w:t>зацию эле</w:t>
            </w:r>
            <w:r w:rsidRPr="007A17BE">
              <w:rPr>
                <w:sz w:val="24"/>
                <w:szCs w:val="24"/>
              </w:rPr>
              <w:t>к</w:t>
            </w:r>
            <w:r w:rsidRPr="007A17BE">
              <w:rPr>
                <w:sz w:val="24"/>
                <w:szCs w:val="24"/>
              </w:rPr>
              <w:t>трич</w:t>
            </w:r>
            <w:r w:rsidRPr="007A17BE">
              <w:rPr>
                <w:sz w:val="24"/>
                <w:szCs w:val="24"/>
              </w:rPr>
              <w:t>е</w:t>
            </w:r>
            <w:r w:rsidRPr="007A17BE">
              <w:rPr>
                <w:sz w:val="24"/>
                <w:szCs w:val="24"/>
              </w:rPr>
              <w:t xml:space="preserve">ской энергии </w:t>
            </w:r>
            <w:r w:rsidRPr="007A17BE">
              <w:rPr>
                <w:sz w:val="24"/>
                <w:szCs w:val="24"/>
              </w:rPr>
              <w:lastRenderedPageBreak/>
              <w:t>в зоне деце</w:t>
            </w:r>
            <w:r w:rsidRPr="007A17BE">
              <w:rPr>
                <w:sz w:val="24"/>
                <w:szCs w:val="24"/>
              </w:rPr>
              <w:t>н</w:t>
            </w:r>
            <w:r w:rsidRPr="007A17BE">
              <w:rPr>
                <w:sz w:val="24"/>
                <w:szCs w:val="24"/>
              </w:rPr>
              <w:t>трал</w:t>
            </w:r>
            <w:r w:rsidRPr="007A17BE">
              <w:rPr>
                <w:sz w:val="24"/>
                <w:szCs w:val="24"/>
              </w:rPr>
              <w:t>и</w:t>
            </w:r>
            <w:r w:rsidRPr="007A17BE">
              <w:rPr>
                <w:sz w:val="24"/>
                <w:szCs w:val="24"/>
              </w:rPr>
              <w:t>зова</w:t>
            </w:r>
            <w:r w:rsidRPr="007A17BE">
              <w:rPr>
                <w:sz w:val="24"/>
                <w:szCs w:val="24"/>
              </w:rPr>
              <w:t>н</w:t>
            </w:r>
            <w:r w:rsidRPr="007A17BE">
              <w:rPr>
                <w:sz w:val="24"/>
                <w:szCs w:val="24"/>
              </w:rPr>
              <w:t>ного эле</w:t>
            </w:r>
            <w:r w:rsidRPr="007A17BE">
              <w:rPr>
                <w:sz w:val="24"/>
                <w:szCs w:val="24"/>
              </w:rPr>
              <w:t>к</w:t>
            </w:r>
            <w:r w:rsidRPr="007A17BE">
              <w:rPr>
                <w:sz w:val="24"/>
                <w:szCs w:val="24"/>
              </w:rPr>
              <w:t>тр</w:t>
            </w:r>
            <w:r w:rsidRPr="007A17BE">
              <w:rPr>
                <w:sz w:val="24"/>
                <w:szCs w:val="24"/>
              </w:rPr>
              <w:t>о</w:t>
            </w:r>
            <w:r w:rsidRPr="007A17BE">
              <w:rPr>
                <w:sz w:val="24"/>
                <w:szCs w:val="24"/>
              </w:rPr>
              <w:t>снабж</w:t>
            </w:r>
            <w:r w:rsidRPr="007A17BE">
              <w:rPr>
                <w:sz w:val="24"/>
                <w:szCs w:val="24"/>
              </w:rPr>
              <w:t>е</w:t>
            </w:r>
            <w:r w:rsidRPr="007A17BE">
              <w:rPr>
                <w:sz w:val="24"/>
                <w:szCs w:val="24"/>
              </w:rPr>
              <w:t>ния</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Отдел ж</w:t>
            </w:r>
            <w:r w:rsidRPr="007A17BE">
              <w:rPr>
                <w:sz w:val="24"/>
                <w:szCs w:val="24"/>
              </w:rPr>
              <w:t>и</w:t>
            </w:r>
            <w:r w:rsidRPr="007A17BE">
              <w:rPr>
                <w:sz w:val="24"/>
                <w:szCs w:val="24"/>
              </w:rPr>
              <w:t>лищно-ко</w:t>
            </w:r>
            <w:r w:rsidRPr="007A17BE">
              <w:rPr>
                <w:sz w:val="24"/>
                <w:szCs w:val="24"/>
              </w:rPr>
              <w:t>м</w:t>
            </w:r>
            <w:r w:rsidRPr="007A17BE">
              <w:rPr>
                <w:sz w:val="24"/>
                <w:szCs w:val="24"/>
              </w:rPr>
              <w:t>м</w:t>
            </w:r>
            <w:r w:rsidRPr="007A17BE">
              <w:rPr>
                <w:sz w:val="24"/>
                <w:szCs w:val="24"/>
              </w:rPr>
              <w:t>у</w:t>
            </w:r>
            <w:r w:rsidRPr="007A17BE">
              <w:rPr>
                <w:sz w:val="24"/>
                <w:szCs w:val="24"/>
              </w:rPr>
              <w:t>нал</w:t>
            </w:r>
            <w:r w:rsidRPr="007A17BE">
              <w:rPr>
                <w:sz w:val="24"/>
                <w:szCs w:val="24"/>
              </w:rPr>
              <w:t>ь</w:t>
            </w:r>
            <w:r w:rsidRPr="007A17BE">
              <w:rPr>
                <w:sz w:val="24"/>
                <w:szCs w:val="24"/>
              </w:rPr>
              <w:t>ного хозя</w:t>
            </w:r>
            <w:r w:rsidRPr="007A17BE">
              <w:rPr>
                <w:sz w:val="24"/>
                <w:szCs w:val="24"/>
              </w:rPr>
              <w:t>й</w:t>
            </w:r>
            <w:r w:rsidRPr="007A17BE">
              <w:rPr>
                <w:sz w:val="24"/>
                <w:szCs w:val="24"/>
              </w:rPr>
              <w:t>ства, энерг</w:t>
            </w:r>
            <w:r w:rsidRPr="007A17BE">
              <w:rPr>
                <w:sz w:val="24"/>
                <w:szCs w:val="24"/>
              </w:rPr>
              <w:t>е</w:t>
            </w:r>
            <w:r w:rsidRPr="007A17BE">
              <w:rPr>
                <w:sz w:val="24"/>
                <w:szCs w:val="24"/>
              </w:rPr>
              <w:t>тики и стро</w:t>
            </w:r>
            <w:r w:rsidRPr="007A17BE">
              <w:rPr>
                <w:sz w:val="24"/>
                <w:szCs w:val="24"/>
              </w:rPr>
              <w:t>и</w:t>
            </w:r>
            <w:r w:rsidRPr="007A17BE">
              <w:rPr>
                <w:sz w:val="24"/>
                <w:szCs w:val="24"/>
              </w:rPr>
              <w:t>тельс</w:t>
            </w:r>
            <w:r w:rsidRPr="007A17BE">
              <w:rPr>
                <w:sz w:val="24"/>
                <w:szCs w:val="24"/>
              </w:rPr>
              <w:t>т</w:t>
            </w:r>
            <w:r w:rsidRPr="007A17BE">
              <w:rPr>
                <w:sz w:val="24"/>
                <w:szCs w:val="24"/>
              </w:rPr>
              <w:t>ва а</w:t>
            </w:r>
            <w:r w:rsidRPr="007A17BE">
              <w:rPr>
                <w:sz w:val="24"/>
                <w:szCs w:val="24"/>
              </w:rPr>
              <w:t>д</w:t>
            </w:r>
            <w:r w:rsidRPr="007A17BE">
              <w:rPr>
                <w:sz w:val="24"/>
                <w:szCs w:val="24"/>
              </w:rPr>
              <w:t>мин</w:t>
            </w:r>
            <w:r w:rsidRPr="007A17BE">
              <w:rPr>
                <w:sz w:val="24"/>
                <w:szCs w:val="24"/>
              </w:rPr>
              <w:t>и</w:t>
            </w:r>
            <w:r w:rsidRPr="007A17BE">
              <w:rPr>
                <w:sz w:val="24"/>
                <w:szCs w:val="24"/>
              </w:rPr>
              <w:t>стр</w:t>
            </w:r>
            <w:r w:rsidRPr="007A17BE">
              <w:rPr>
                <w:sz w:val="24"/>
                <w:szCs w:val="24"/>
              </w:rPr>
              <w:t>а</w:t>
            </w:r>
            <w:r w:rsidRPr="007A17BE">
              <w:rPr>
                <w:sz w:val="24"/>
                <w:szCs w:val="24"/>
              </w:rPr>
              <w:t>ции района</w:t>
            </w:r>
          </w:p>
        </w:tc>
        <w:tc>
          <w:tcPr>
            <w:tcW w:w="993" w:type="dxa"/>
            <w:shd w:val="clear" w:color="auto" w:fill="auto"/>
            <w:hideMark/>
          </w:tcPr>
          <w:p w:rsidR="00902B95" w:rsidRPr="007A17BE" w:rsidRDefault="00902B95" w:rsidP="007A17BE">
            <w:pPr>
              <w:jc w:val="center"/>
              <w:rPr>
                <w:sz w:val="24"/>
                <w:szCs w:val="24"/>
              </w:rPr>
            </w:pPr>
            <w:r w:rsidRPr="007A17BE">
              <w:rPr>
                <w:sz w:val="24"/>
                <w:szCs w:val="24"/>
              </w:rPr>
              <w:t>всего</w:t>
            </w:r>
          </w:p>
        </w:tc>
        <w:tc>
          <w:tcPr>
            <w:tcW w:w="792" w:type="dxa"/>
            <w:vMerge w:val="restart"/>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254 529,13</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44 282,10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49 572,50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45 026,13</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48 245,07</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49 019,33</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vMerge/>
            <w:hideMark/>
          </w:tcPr>
          <w:p w:rsidR="00902B95" w:rsidRPr="007A17BE" w:rsidRDefault="00902B95" w:rsidP="007A17BE">
            <w:pPr>
              <w:jc w:val="center"/>
              <w:rPr>
                <w:sz w:val="24"/>
                <w:szCs w:val="24"/>
              </w:rPr>
            </w:pP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191 998,00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36 892,10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42 578,50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36 089,00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38 292,00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38 146,40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vMerge/>
            <w:hideMark/>
          </w:tcPr>
          <w:p w:rsidR="00902B95" w:rsidRPr="007A17BE" w:rsidRDefault="00902B95" w:rsidP="007A17BE">
            <w:pPr>
              <w:jc w:val="center"/>
              <w:rPr>
                <w:sz w:val="24"/>
                <w:szCs w:val="24"/>
              </w:rPr>
            </w:pP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62 531,13</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7 390,00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6 994,00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8 937,13</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9 953,07</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10 872,93</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r>
      <w:tr w:rsidR="00902B95" w:rsidRPr="007A17BE" w:rsidTr="007A17BE">
        <w:trPr>
          <w:trHeight w:val="300"/>
        </w:trPr>
        <w:tc>
          <w:tcPr>
            <w:tcW w:w="756" w:type="dxa"/>
            <w:vMerge w:val="restart"/>
            <w:shd w:val="clear" w:color="auto" w:fill="auto"/>
            <w:noWrap/>
            <w:hideMark/>
          </w:tcPr>
          <w:p w:rsidR="00902B95" w:rsidRPr="007A17BE" w:rsidRDefault="00902B95" w:rsidP="007A17BE">
            <w:pPr>
              <w:jc w:val="center"/>
              <w:rPr>
                <w:sz w:val="24"/>
                <w:szCs w:val="24"/>
              </w:rPr>
            </w:pPr>
            <w:r w:rsidRPr="007A17BE">
              <w:rPr>
                <w:sz w:val="24"/>
                <w:szCs w:val="24"/>
              </w:rPr>
              <w:lastRenderedPageBreak/>
              <w:t>3.1.2.</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Возм</w:t>
            </w:r>
            <w:r w:rsidRPr="007A17BE">
              <w:rPr>
                <w:sz w:val="24"/>
                <w:szCs w:val="24"/>
              </w:rPr>
              <w:t>е</w:t>
            </w:r>
            <w:r w:rsidRPr="007A17BE">
              <w:rPr>
                <w:sz w:val="24"/>
                <w:szCs w:val="24"/>
              </w:rPr>
              <w:t>щение недоп</w:t>
            </w:r>
            <w:r w:rsidRPr="007A17BE">
              <w:rPr>
                <w:sz w:val="24"/>
                <w:szCs w:val="24"/>
              </w:rPr>
              <w:t>о</w:t>
            </w:r>
            <w:r w:rsidRPr="007A17BE">
              <w:rPr>
                <w:sz w:val="24"/>
                <w:szCs w:val="24"/>
              </w:rPr>
              <w:t>луче</w:t>
            </w:r>
            <w:r w:rsidRPr="007A17BE">
              <w:rPr>
                <w:sz w:val="24"/>
                <w:szCs w:val="24"/>
              </w:rPr>
              <w:t>н</w:t>
            </w:r>
            <w:r w:rsidRPr="007A17BE">
              <w:rPr>
                <w:sz w:val="24"/>
                <w:szCs w:val="24"/>
              </w:rPr>
              <w:t>ных д</w:t>
            </w:r>
            <w:r w:rsidRPr="007A17BE">
              <w:rPr>
                <w:sz w:val="24"/>
                <w:szCs w:val="24"/>
              </w:rPr>
              <w:t>о</w:t>
            </w:r>
            <w:r w:rsidRPr="007A17BE">
              <w:rPr>
                <w:sz w:val="24"/>
                <w:szCs w:val="24"/>
              </w:rPr>
              <w:t>ходов орган</w:t>
            </w:r>
            <w:r w:rsidRPr="007A17BE">
              <w:rPr>
                <w:sz w:val="24"/>
                <w:szCs w:val="24"/>
              </w:rPr>
              <w:t>и</w:t>
            </w:r>
            <w:r w:rsidRPr="007A17BE">
              <w:rPr>
                <w:sz w:val="24"/>
                <w:szCs w:val="24"/>
              </w:rPr>
              <w:t>зациям, осущ</w:t>
            </w:r>
            <w:r w:rsidRPr="007A17BE">
              <w:rPr>
                <w:sz w:val="24"/>
                <w:szCs w:val="24"/>
              </w:rPr>
              <w:t>е</w:t>
            </w:r>
            <w:r w:rsidRPr="007A17BE">
              <w:rPr>
                <w:sz w:val="24"/>
                <w:szCs w:val="24"/>
              </w:rPr>
              <w:t>ствляющим реал</w:t>
            </w:r>
            <w:r w:rsidRPr="007A17BE">
              <w:rPr>
                <w:sz w:val="24"/>
                <w:szCs w:val="24"/>
              </w:rPr>
              <w:t>и</w:t>
            </w:r>
            <w:r w:rsidRPr="007A17BE">
              <w:rPr>
                <w:sz w:val="24"/>
                <w:szCs w:val="24"/>
              </w:rPr>
              <w:t>зацию эле</w:t>
            </w:r>
            <w:r w:rsidRPr="007A17BE">
              <w:rPr>
                <w:sz w:val="24"/>
                <w:szCs w:val="24"/>
              </w:rPr>
              <w:t>к</w:t>
            </w:r>
            <w:r w:rsidRPr="007A17BE">
              <w:rPr>
                <w:sz w:val="24"/>
                <w:szCs w:val="24"/>
              </w:rPr>
              <w:t>трич</w:t>
            </w:r>
            <w:r w:rsidRPr="007A17BE">
              <w:rPr>
                <w:sz w:val="24"/>
                <w:szCs w:val="24"/>
              </w:rPr>
              <w:t>е</w:t>
            </w:r>
            <w:r w:rsidRPr="007A17BE">
              <w:rPr>
                <w:sz w:val="24"/>
                <w:szCs w:val="24"/>
              </w:rPr>
              <w:t>ской энергии прочим потр</w:t>
            </w:r>
            <w:r w:rsidRPr="007A17BE">
              <w:rPr>
                <w:sz w:val="24"/>
                <w:szCs w:val="24"/>
              </w:rPr>
              <w:t>е</w:t>
            </w:r>
            <w:r w:rsidRPr="007A17BE">
              <w:rPr>
                <w:sz w:val="24"/>
                <w:szCs w:val="24"/>
              </w:rPr>
              <w:t>бителям в зоне деце</w:t>
            </w:r>
            <w:r w:rsidRPr="007A17BE">
              <w:rPr>
                <w:sz w:val="24"/>
                <w:szCs w:val="24"/>
              </w:rPr>
              <w:t>н</w:t>
            </w:r>
            <w:r w:rsidRPr="007A17BE">
              <w:rPr>
                <w:sz w:val="24"/>
                <w:szCs w:val="24"/>
              </w:rPr>
              <w:t>трал</w:t>
            </w:r>
            <w:r w:rsidRPr="007A17BE">
              <w:rPr>
                <w:sz w:val="24"/>
                <w:szCs w:val="24"/>
              </w:rPr>
              <w:t>и</w:t>
            </w:r>
            <w:r w:rsidRPr="007A17BE">
              <w:rPr>
                <w:sz w:val="24"/>
                <w:szCs w:val="24"/>
              </w:rPr>
              <w:t>зова</w:t>
            </w:r>
            <w:r w:rsidRPr="007A17BE">
              <w:rPr>
                <w:sz w:val="24"/>
                <w:szCs w:val="24"/>
              </w:rPr>
              <w:t>н</w:t>
            </w:r>
            <w:r w:rsidRPr="007A17BE">
              <w:rPr>
                <w:sz w:val="24"/>
                <w:szCs w:val="24"/>
              </w:rPr>
              <w:t xml:space="preserve">ного </w:t>
            </w:r>
            <w:r w:rsidRPr="007A17BE">
              <w:rPr>
                <w:sz w:val="24"/>
                <w:szCs w:val="24"/>
              </w:rPr>
              <w:lastRenderedPageBreak/>
              <w:t>эле</w:t>
            </w:r>
            <w:r w:rsidRPr="007A17BE">
              <w:rPr>
                <w:sz w:val="24"/>
                <w:szCs w:val="24"/>
              </w:rPr>
              <w:t>к</w:t>
            </w:r>
            <w:r w:rsidRPr="007A17BE">
              <w:rPr>
                <w:sz w:val="24"/>
                <w:szCs w:val="24"/>
              </w:rPr>
              <w:t>тр</w:t>
            </w:r>
            <w:r w:rsidRPr="007A17BE">
              <w:rPr>
                <w:sz w:val="24"/>
                <w:szCs w:val="24"/>
              </w:rPr>
              <w:t>о</w:t>
            </w:r>
            <w:r w:rsidRPr="007A17BE">
              <w:rPr>
                <w:sz w:val="24"/>
                <w:szCs w:val="24"/>
              </w:rPr>
              <w:t>снабж</w:t>
            </w:r>
            <w:r w:rsidRPr="007A17BE">
              <w:rPr>
                <w:sz w:val="24"/>
                <w:szCs w:val="24"/>
              </w:rPr>
              <w:t>е</w:t>
            </w:r>
            <w:r w:rsidRPr="007A17BE">
              <w:rPr>
                <w:sz w:val="24"/>
                <w:szCs w:val="24"/>
              </w:rPr>
              <w:t>ния а</w:t>
            </w:r>
            <w:r w:rsidRPr="007A17BE">
              <w:rPr>
                <w:sz w:val="24"/>
                <w:szCs w:val="24"/>
              </w:rPr>
              <w:t>в</w:t>
            </w:r>
            <w:r w:rsidRPr="007A17BE">
              <w:rPr>
                <w:sz w:val="24"/>
                <w:szCs w:val="24"/>
              </w:rPr>
              <w:t>тоно</w:t>
            </w:r>
            <w:r w:rsidRPr="007A17BE">
              <w:rPr>
                <w:sz w:val="24"/>
                <w:szCs w:val="24"/>
              </w:rPr>
              <w:t>м</w:t>
            </w:r>
            <w:r w:rsidRPr="007A17BE">
              <w:rPr>
                <w:sz w:val="24"/>
                <w:szCs w:val="24"/>
              </w:rPr>
              <w:t>ного о</w:t>
            </w:r>
            <w:r w:rsidRPr="007A17BE">
              <w:rPr>
                <w:sz w:val="24"/>
                <w:szCs w:val="24"/>
              </w:rPr>
              <w:t>к</w:t>
            </w:r>
            <w:r w:rsidRPr="007A17BE">
              <w:rPr>
                <w:sz w:val="24"/>
                <w:szCs w:val="24"/>
              </w:rPr>
              <w:t>руга по цене эле</w:t>
            </w:r>
            <w:r w:rsidRPr="007A17BE">
              <w:rPr>
                <w:sz w:val="24"/>
                <w:szCs w:val="24"/>
              </w:rPr>
              <w:t>к</w:t>
            </w:r>
            <w:r w:rsidRPr="007A17BE">
              <w:rPr>
                <w:sz w:val="24"/>
                <w:szCs w:val="24"/>
              </w:rPr>
              <w:t>трич</w:t>
            </w:r>
            <w:r w:rsidRPr="007A17BE">
              <w:rPr>
                <w:sz w:val="24"/>
                <w:szCs w:val="24"/>
              </w:rPr>
              <w:t>е</w:t>
            </w:r>
            <w:r w:rsidRPr="007A17BE">
              <w:rPr>
                <w:sz w:val="24"/>
                <w:szCs w:val="24"/>
              </w:rPr>
              <w:t>ской энергии зоны центр</w:t>
            </w:r>
            <w:r w:rsidRPr="007A17BE">
              <w:rPr>
                <w:sz w:val="24"/>
                <w:szCs w:val="24"/>
              </w:rPr>
              <w:t>а</w:t>
            </w:r>
            <w:r w:rsidRPr="007A17BE">
              <w:rPr>
                <w:sz w:val="24"/>
                <w:szCs w:val="24"/>
              </w:rPr>
              <w:t>лиз</w:t>
            </w:r>
            <w:r w:rsidRPr="007A17BE">
              <w:rPr>
                <w:sz w:val="24"/>
                <w:szCs w:val="24"/>
              </w:rPr>
              <w:t>о</w:t>
            </w:r>
            <w:r w:rsidRPr="007A17BE">
              <w:rPr>
                <w:sz w:val="24"/>
                <w:szCs w:val="24"/>
              </w:rPr>
              <w:t>ванного эле</w:t>
            </w:r>
            <w:r w:rsidRPr="007A17BE">
              <w:rPr>
                <w:sz w:val="24"/>
                <w:szCs w:val="24"/>
              </w:rPr>
              <w:t>к</w:t>
            </w:r>
            <w:r w:rsidRPr="007A17BE">
              <w:rPr>
                <w:sz w:val="24"/>
                <w:szCs w:val="24"/>
              </w:rPr>
              <w:t>тр</w:t>
            </w:r>
            <w:r w:rsidRPr="007A17BE">
              <w:rPr>
                <w:sz w:val="24"/>
                <w:szCs w:val="24"/>
              </w:rPr>
              <w:t>о</w:t>
            </w:r>
            <w:r w:rsidRPr="007A17BE">
              <w:rPr>
                <w:sz w:val="24"/>
                <w:szCs w:val="24"/>
              </w:rPr>
              <w:t>снабж</w:t>
            </w:r>
            <w:r w:rsidRPr="007A17BE">
              <w:rPr>
                <w:sz w:val="24"/>
                <w:szCs w:val="24"/>
              </w:rPr>
              <w:t>е</w:t>
            </w:r>
            <w:r w:rsidRPr="007A17BE">
              <w:rPr>
                <w:sz w:val="24"/>
                <w:szCs w:val="24"/>
              </w:rPr>
              <w:t>ния</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Отдел ж</w:t>
            </w:r>
            <w:r w:rsidRPr="007A17BE">
              <w:rPr>
                <w:sz w:val="24"/>
                <w:szCs w:val="24"/>
              </w:rPr>
              <w:t>и</w:t>
            </w:r>
            <w:r w:rsidRPr="007A17BE">
              <w:rPr>
                <w:sz w:val="24"/>
                <w:szCs w:val="24"/>
              </w:rPr>
              <w:t>лищно-ко</w:t>
            </w:r>
            <w:r w:rsidRPr="007A17BE">
              <w:rPr>
                <w:sz w:val="24"/>
                <w:szCs w:val="24"/>
              </w:rPr>
              <w:t>м</w:t>
            </w:r>
            <w:r w:rsidRPr="007A17BE">
              <w:rPr>
                <w:sz w:val="24"/>
                <w:szCs w:val="24"/>
              </w:rPr>
              <w:t>м</w:t>
            </w:r>
            <w:r w:rsidRPr="007A17BE">
              <w:rPr>
                <w:sz w:val="24"/>
                <w:szCs w:val="24"/>
              </w:rPr>
              <w:t>у</w:t>
            </w:r>
            <w:r w:rsidRPr="007A17BE">
              <w:rPr>
                <w:sz w:val="24"/>
                <w:szCs w:val="24"/>
              </w:rPr>
              <w:t>нал</w:t>
            </w:r>
            <w:r w:rsidRPr="007A17BE">
              <w:rPr>
                <w:sz w:val="24"/>
                <w:szCs w:val="24"/>
              </w:rPr>
              <w:t>ь</w:t>
            </w:r>
            <w:r w:rsidRPr="007A17BE">
              <w:rPr>
                <w:sz w:val="24"/>
                <w:szCs w:val="24"/>
              </w:rPr>
              <w:t>ного хозя</w:t>
            </w:r>
            <w:r w:rsidRPr="007A17BE">
              <w:rPr>
                <w:sz w:val="24"/>
                <w:szCs w:val="24"/>
              </w:rPr>
              <w:t>й</w:t>
            </w:r>
            <w:r w:rsidRPr="007A17BE">
              <w:rPr>
                <w:sz w:val="24"/>
                <w:szCs w:val="24"/>
              </w:rPr>
              <w:t>ства, энерг</w:t>
            </w:r>
            <w:r w:rsidRPr="007A17BE">
              <w:rPr>
                <w:sz w:val="24"/>
                <w:szCs w:val="24"/>
              </w:rPr>
              <w:t>е</w:t>
            </w:r>
            <w:r w:rsidRPr="007A17BE">
              <w:rPr>
                <w:sz w:val="24"/>
                <w:szCs w:val="24"/>
              </w:rPr>
              <w:t>тики и стро</w:t>
            </w:r>
            <w:r w:rsidRPr="007A17BE">
              <w:rPr>
                <w:sz w:val="24"/>
                <w:szCs w:val="24"/>
              </w:rPr>
              <w:t>и</w:t>
            </w:r>
            <w:r w:rsidRPr="007A17BE">
              <w:rPr>
                <w:sz w:val="24"/>
                <w:szCs w:val="24"/>
              </w:rPr>
              <w:t>тельс</w:t>
            </w:r>
            <w:r w:rsidRPr="007A17BE">
              <w:rPr>
                <w:sz w:val="24"/>
                <w:szCs w:val="24"/>
              </w:rPr>
              <w:t>т</w:t>
            </w:r>
            <w:r w:rsidRPr="007A17BE">
              <w:rPr>
                <w:sz w:val="24"/>
                <w:szCs w:val="24"/>
              </w:rPr>
              <w:t>ва а</w:t>
            </w:r>
            <w:r w:rsidRPr="007A17BE">
              <w:rPr>
                <w:sz w:val="24"/>
                <w:szCs w:val="24"/>
              </w:rPr>
              <w:t>д</w:t>
            </w:r>
            <w:r w:rsidRPr="007A17BE">
              <w:rPr>
                <w:sz w:val="24"/>
                <w:szCs w:val="24"/>
              </w:rPr>
              <w:t>мин</w:t>
            </w:r>
            <w:r w:rsidRPr="007A17BE">
              <w:rPr>
                <w:sz w:val="24"/>
                <w:szCs w:val="24"/>
              </w:rPr>
              <w:t>и</w:t>
            </w:r>
            <w:r w:rsidRPr="007A17BE">
              <w:rPr>
                <w:sz w:val="24"/>
                <w:szCs w:val="24"/>
              </w:rPr>
              <w:t>стр</w:t>
            </w:r>
            <w:r w:rsidRPr="007A17BE">
              <w:rPr>
                <w:sz w:val="24"/>
                <w:szCs w:val="24"/>
              </w:rPr>
              <w:t>а</w:t>
            </w:r>
            <w:r w:rsidRPr="007A17BE">
              <w:rPr>
                <w:sz w:val="24"/>
                <w:szCs w:val="24"/>
              </w:rPr>
              <w:t>ции района</w:t>
            </w:r>
          </w:p>
        </w:tc>
        <w:tc>
          <w:tcPr>
            <w:tcW w:w="993" w:type="dxa"/>
            <w:shd w:val="clear" w:color="auto" w:fill="auto"/>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128 656,73</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18 474,30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21 226,30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18 507,13</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24 882,67</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27 182,33</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66 125,60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11 084,30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14 232,30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9 570,00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14 929,60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16 309,40</w:t>
            </w: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62 531,13</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7 390,00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6 994,00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8 937,13</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9 953,07</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10 872,93</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r>
      <w:tr w:rsidR="00902B95" w:rsidRPr="007A17BE" w:rsidTr="007A17BE">
        <w:trPr>
          <w:trHeight w:val="300"/>
        </w:trPr>
        <w:tc>
          <w:tcPr>
            <w:tcW w:w="2852" w:type="dxa"/>
            <w:gridSpan w:val="5"/>
            <w:vMerge w:val="restart"/>
            <w:shd w:val="clear" w:color="auto" w:fill="auto"/>
            <w:noWrap/>
            <w:hideMark/>
          </w:tcPr>
          <w:p w:rsidR="00902B95" w:rsidRPr="007A17BE" w:rsidRDefault="00902B95" w:rsidP="007A17BE">
            <w:pPr>
              <w:jc w:val="center"/>
              <w:rPr>
                <w:sz w:val="24"/>
                <w:szCs w:val="24"/>
              </w:rPr>
            </w:pPr>
            <w:r w:rsidRPr="007A17BE">
              <w:rPr>
                <w:sz w:val="24"/>
                <w:szCs w:val="24"/>
              </w:rPr>
              <w:lastRenderedPageBreak/>
              <w:t>Итого по мероприятию 3.1.</w:t>
            </w:r>
          </w:p>
        </w:tc>
        <w:tc>
          <w:tcPr>
            <w:tcW w:w="993" w:type="dxa"/>
            <w:shd w:val="clear" w:color="auto" w:fill="auto"/>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254 529,13</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44 282,10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49 572,50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45 026,13</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48 245,07</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49 019,33</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r>
      <w:tr w:rsidR="00902B95" w:rsidRPr="007A17BE" w:rsidTr="007A17BE">
        <w:trPr>
          <w:trHeight w:val="7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191 998,00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36 892,10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42 578,50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36 089,00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38 292,00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38 146,40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r>
      <w:tr w:rsidR="00902B95" w:rsidRPr="007A17BE" w:rsidTr="007A17BE">
        <w:trPr>
          <w:trHeight w:val="48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62 531,13</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7 390,00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6 994,00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8 937,13</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9 953,07</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10 872,93</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r>
      <w:tr w:rsidR="00902B95" w:rsidRPr="007A17BE" w:rsidTr="007A17BE">
        <w:trPr>
          <w:trHeight w:val="300"/>
        </w:trPr>
        <w:tc>
          <w:tcPr>
            <w:tcW w:w="2852" w:type="dxa"/>
            <w:gridSpan w:val="5"/>
            <w:vMerge w:val="restart"/>
            <w:shd w:val="clear" w:color="auto" w:fill="auto"/>
            <w:hideMark/>
          </w:tcPr>
          <w:p w:rsidR="00902B95" w:rsidRPr="007A17BE" w:rsidRDefault="00902B95" w:rsidP="007A17BE">
            <w:pPr>
              <w:jc w:val="center"/>
              <w:rPr>
                <w:sz w:val="24"/>
                <w:szCs w:val="24"/>
              </w:rPr>
            </w:pPr>
            <w:r w:rsidRPr="007A17BE">
              <w:rPr>
                <w:sz w:val="24"/>
                <w:szCs w:val="24"/>
              </w:rPr>
              <w:t>Итого по Подпрограмме 3</w:t>
            </w:r>
          </w:p>
        </w:tc>
        <w:tc>
          <w:tcPr>
            <w:tcW w:w="993" w:type="dxa"/>
            <w:shd w:val="clear" w:color="auto" w:fill="auto"/>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254 529,13</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44 282,10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49 572,50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45 026,13</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48 245,07</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49 019,33</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r>
      <w:tr w:rsidR="00902B95" w:rsidRPr="007A17BE" w:rsidTr="007A17BE">
        <w:trPr>
          <w:trHeight w:val="7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191 998,00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36 892,10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42 578,50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36 089,00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38 292,00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38 146,40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r>
      <w:tr w:rsidR="00902B95" w:rsidRPr="007A17BE" w:rsidTr="007A17BE">
        <w:trPr>
          <w:trHeight w:val="48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62 531,13</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7 390,00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6 994,00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8 937,13</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9 953,07</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10 872,93</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9 192,00</w:t>
            </w:r>
          </w:p>
        </w:tc>
      </w:tr>
      <w:tr w:rsidR="00902B95" w:rsidRPr="007A17BE" w:rsidTr="007A17BE">
        <w:trPr>
          <w:trHeight w:val="300"/>
        </w:trPr>
        <w:tc>
          <w:tcPr>
            <w:tcW w:w="15144" w:type="dxa"/>
            <w:gridSpan w:val="16"/>
            <w:shd w:val="clear" w:color="auto" w:fill="auto"/>
            <w:noWrap/>
            <w:hideMark/>
          </w:tcPr>
          <w:p w:rsidR="00902B95" w:rsidRPr="007A17BE" w:rsidRDefault="00902B95" w:rsidP="007A17BE">
            <w:pPr>
              <w:jc w:val="center"/>
              <w:rPr>
                <w:sz w:val="24"/>
                <w:szCs w:val="24"/>
              </w:rPr>
            </w:pPr>
            <w:r w:rsidRPr="007A17BE">
              <w:rPr>
                <w:sz w:val="24"/>
                <w:szCs w:val="24"/>
              </w:rPr>
              <w:t>Подпрограмма  5 «Создание условий для выполнения функций, возложенных на муниципальное казенное учреждение "Управление капитальн</w:t>
            </w:r>
            <w:r w:rsidRPr="007A17BE">
              <w:rPr>
                <w:sz w:val="24"/>
                <w:szCs w:val="24"/>
              </w:rPr>
              <w:t>о</w:t>
            </w:r>
            <w:r w:rsidRPr="007A17BE">
              <w:rPr>
                <w:sz w:val="24"/>
                <w:szCs w:val="24"/>
              </w:rPr>
              <w:t>го строительства по застройке Нижневартовского района»</w:t>
            </w:r>
          </w:p>
        </w:tc>
      </w:tr>
      <w:tr w:rsidR="00902B95" w:rsidRPr="007A17BE" w:rsidTr="007A17BE">
        <w:trPr>
          <w:trHeight w:val="300"/>
        </w:trPr>
        <w:tc>
          <w:tcPr>
            <w:tcW w:w="756" w:type="dxa"/>
            <w:vMerge w:val="restart"/>
            <w:shd w:val="clear" w:color="auto" w:fill="auto"/>
            <w:hideMark/>
          </w:tcPr>
          <w:p w:rsidR="00902B95" w:rsidRPr="007A17BE" w:rsidRDefault="00902B95" w:rsidP="007A17BE">
            <w:pPr>
              <w:jc w:val="center"/>
              <w:rPr>
                <w:sz w:val="24"/>
                <w:szCs w:val="24"/>
              </w:rPr>
            </w:pPr>
            <w:r w:rsidRPr="007A17BE">
              <w:rPr>
                <w:sz w:val="24"/>
                <w:szCs w:val="24"/>
              </w:rPr>
              <w:t>5.1.</w:t>
            </w:r>
          </w:p>
        </w:tc>
        <w:tc>
          <w:tcPr>
            <w:tcW w:w="1104"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t>Мер</w:t>
            </w:r>
            <w:r w:rsidRPr="007A17BE">
              <w:rPr>
                <w:sz w:val="24"/>
                <w:szCs w:val="24"/>
              </w:rPr>
              <w:t>о</w:t>
            </w:r>
            <w:r w:rsidRPr="007A17BE">
              <w:rPr>
                <w:sz w:val="24"/>
                <w:szCs w:val="24"/>
              </w:rPr>
              <w:t>приятие 5.1 "Обе</w:t>
            </w:r>
            <w:r w:rsidRPr="007A17BE">
              <w:rPr>
                <w:sz w:val="24"/>
                <w:szCs w:val="24"/>
              </w:rPr>
              <w:t>с</w:t>
            </w:r>
            <w:r w:rsidRPr="007A17BE">
              <w:rPr>
                <w:sz w:val="24"/>
                <w:szCs w:val="24"/>
              </w:rPr>
              <w:t>печение де</w:t>
            </w:r>
            <w:r w:rsidRPr="007A17BE">
              <w:rPr>
                <w:sz w:val="24"/>
                <w:szCs w:val="24"/>
              </w:rPr>
              <w:t>я</w:t>
            </w:r>
            <w:r w:rsidRPr="007A17BE">
              <w:rPr>
                <w:sz w:val="24"/>
                <w:szCs w:val="24"/>
              </w:rPr>
              <w:t>тельн</w:t>
            </w:r>
            <w:r w:rsidRPr="007A17BE">
              <w:rPr>
                <w:sz w:val="24"/>
                <w:szCs w:val="24"/>
              </w:rPr>
              <w:t>о</w:t>
            </w:r>
            <w:r w:rsidRPr="007A17BE">
              <w:rPr>
                <w:sz w:val="24"/>
                <w:szCs w:val="24"/>
              </w:rPr>
              <w:t>сти м</w:t>
            </w:r>
            <w:r w:rsidRPr="007A17BE">
              <w:rPr>
                <w:sz w:val="24"/>
                <w:szCs w:val="24"/>
              </w:rPr>
              <w:t>у</w:t>
            </w:r>
            <w:r w:rsidRPr="007A17BE">
              <w:rPr>
                <w:sz w:val="24"/>
                <w:szCs w:val="24"/>
              </w:rPr>
              <w:t>ниц</w:t>
            </w:r>
            <w:r w:rsidRPr="007A17BE">
              <w:rPr>
                <w:sz w:val="24"/>
                <w:szCs w:val="24"/>
              </w:rPr>
              <w:t>и</w:t>
            </w:r>
            <w:r w:rsidRPr="007A17BE">
              <w:rPr>
                <w:sz w:val="24"/>
                <w:szCs w:val="24"/>
              </w:rPr>
              <w:t>пальн</w:t>
            </w:r>
            <w:r w:rsidRPr="007A17BE">
              <w:rPr>
                <w:sz w:val="24"/>
                <w:szCs w:val="24"/>
              </w:rPr>
              <w:t>о</w:t>
            </w:r>
            <w:r w:rsidRPr="007A17BE">
              <w:rPr>
                <w:sz w:val="24"/>
                <w:szCs w:val="24"/>
              </w:rPr>
              <w:t>го к</w:t>
            </w:r>
            <w:r w:rsidRPr="007A17BE">
              <w:rPr>
                <w:sz w:val="24"/>
                <w:szCs w:val="24"/>
              </w:rPr>
              <w:t>а</w:t>
            </w:r>
            <w:r w:rsidRPr="007A17BE">
              <w:rPr>
                <w:sz w:val="24"/>
                <w:szCs w:val="24"/>
              </w:rPr>
              <w:t>зенного учре</w:t>
            </w:r>
            <w:r w:rsidRPr="007A17BE">
              <w:rPr>
                <w:sz w:val="24"/>
                <w:szCs w:val="24"/>
              </w:rPr>
              <w:t>ж</w:t>
            </w:r>
            <w:r w:rsidRPr="007A17BE">
              <w:rPr>
                <w:sz w:val="24"/>
                <w:szCs w:val="24"/>
              </w:rPr>
              <w:t>д</w:t>
            </w:r>
            <w:r w:rsidRPr="007A17BE">
              <w:rPr>
                <w:sz w:val="24"/>
                <w:szCs w:val="24"/>
              </w:rPr>
              <w:t>е</w:t>
            </w:r>
            <w:r w:rsidRPr="007A17BE">
              <w:rPr>
                <w:sz w:val="24"/>
                <w:szCs w:val="24"/>
              </w:rPr>
              <w:t>ния"Управление кап</w:t>
            </w:r>
            <w:r w:rsidRPr="007A17BE">
              <w:rPr>
                <w:sz w:val="24"/>
                <w:szCs w:val="24"/>
              </w:rPr>
              <w:t>и</w:t>
            </w:r>
            <w:r w:rsidRPr="007A17BE">
              <w:rPr>
                <w:sz w:val="24"/>
                <w:szCs w:val="24"/>
              </w:rPr>
              <w:t>тальн</w:t>
            </w:r>
            <w:r w:rsidRPr="007A17BE">
              <w:rPr>
                <w:sz w:val="24"/>
                <w:szCs w:val="24"/>
              </w:rPr>
              <w:t>о</w:t>
            </w:r>
            <w:r w:rsidRPr="007A17BE">
              <w:rPr>
                <w:sz w:val="24"/>
                <w:szCs w:val="24"/>
              </w:rPr>
              <w:t>го стро</w:t>
            </w:r>
            <w:r w:rsidRPr="007A17BE">
              <w:rPr>
                <w:sz w:val="24"/>
                <w:szCs w:val="24"/>
              </w:rPr>
              <w:t>и</w:t>
            </w:r>
            <w:r w:rsidRPr="007A17BE">
              <w:rPr>
                <w:sz w:val="24"/>
                <w:szCs w:val="24"/>
              </w:rPr>
              <w:t>тельства по з</w:t>
            </w:r>
            <w:r w:rsidRPr="007A17BE">
              <w:rPr>
                <w:sz w:val="24"/>
                <w:szCs w:val="24"/>
              </w:rPr>
              <w:t>а</w:t>
            </w:r>
            <w:r w:rsidRPr="007A17BE">
              <w:rPr>
                <w:sz w:val="24"/>
                <w:szCs w:val="24"/>
              </w:rPr>
              <w:t xml:space="preserve">стройке </w:t>
            </w:r>
            <w:r w:rsidRPr="007A17BE">
              <w:rPr>
                <w:sz w:val="24"/>
                <w:szCs w:val="24"/>
              </w:rPr>
              <w:lastRenderedPageBreak/>
              <w:t>Нижн</w:t>
            </w:r>
            <w:r w:rsidRPr="007A17BE">
              <w:rPr>
                <w:sz w:val="24"/>
                <w:szCs w:val="24"/>
              </w:rPr>
              <w:t>е</w:t>
            </w:r>
            <w:r w:rsidRPr="007A17BE">
              <w:rPr>
                <w:sz w:val="24"/>
                <w:szCs w:val="24"/>
              </w:rPr>
              <w:t>варто</w:t>
            </w:r>
            <w:r w:rsidRPr="007A17BE">
              <w:rPr>
                <w:sz w:val="24"/>
                <w:szCs w:val="24"/>
              </w:rPr>
              <w:t>в</w:t>
            </w:r>
            <w:r w:rsidRPr="007A17BE">
              <w:rPr>
                <w:sz w:val="24"/>
                <w:szCs w:val="24"/>
              </w:rPr>
              <w:t>ского района»</w:t>
            </w:r>
          </w:p>
        </w:tc>
        <w:tc>
          <w:tcPr>
            <w:tcW w:w="992" w:type="dxa"/>
            <w:gridSpan w:val="2"/>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Мун</w:t>
            </w:r>
            <w:r w:rsidRPr="007A17BE">
              <w:rPr>
                <w:sz w:val="24"/>
                <w:szCs w:val="24"/>
              </w:rPr>
              <w:t>и</w:t>
            </w:r>
            <w:r w:rsidRPr="007A17BE">
              <w:rPr>
                <w:sz w:val="24"/>
                <w:szCs w:val="24"/>
              </w:rPr>
              <w:t>ц</w:t>
            </w:r>
            <w:r w:rsidRPr="007A17BE">
              <w:rPr>
                <w:sz w:val="24"/>
                <w:szCs w:val="24"/>
              </w:rPr>
              <w:t>и</w:t>
            </w:r>
            <w:r w:rsidRPr="007A17BE">
              <w:rPr>
                <w:sz w:val="24"/>
                <w:szCs w:val="24"/>
              </w:rPr>
              <w:t>пал</w:t>
            </w:r>
            <w:r w:rsidRPr="007A17BE">
              <w:rPr>
                <w:sz w:val="24"/>
                <w:szCs w:val="24"/>
              </w:rPr>
              <w:t>ь</w:t>
            </w:r>
            <w:r w:rsidRPr="007A17BE">
              <w:rPr>
                <w:sz w:val="24"/>
                <w:szCs w:val="24"/>
              </w:rPr>
              <w:t>ное к</w:t>
            </w:r>
            <w:r w:rsidRPr="007A17BE">
              <w:rPr>
                <w:sz w:val="24"/>
                <w:szCs w:val="24"/>
              </w:rPr>
              <w:t>а</w:t>
            </w:r>
            <w:r w:rsidRPr="007A17BE">
              <w:rPr>
                <w:sz w:val="24"/>
                <w:szCs w:val="24"/>
              </w:rPr>
              <w:t>зенное учре</w:t>
            </w:r>
            <w:r w:rsidRPr="007A17BE">
              <w:rPr>
                <w:sz w:val="24"/>
                <w:szCs w:val="24"/>
              </w:rPr>
              <w:t>ж</w:t>
            </w:r>
            <w:r w:rsidRPr="007A17BE">
              <w:rPr>
                <w:sz w:val="24"/>
                <w:szCs w:val="24"/>
              </w:rPr>
              <w:t>дение "Управление кап</w:t>
            </w:r>
            <w:r w:rsidRPr="007A17BE">
              <w:rPr>
                <w:sz w:val="24"/>
                <w:szCs w:val="24"/>
              </w:rPr>
              <w:t>и</w:t>
            </w:r>
            <w:r w:rsidRPr="007A17BE">
              <w:rPr>
                <w:sz w:val="24"/>
                <w:szCs w:val="24"/>
              </w:rPr>
              <w:t>тал</w:t>
            </w:r>
            <w:r w:rsidRPr="007A17BE">
              <w:rPr>
                <w:sz w:val="24"/>
                <w:szCs w:val="24"/>
              </w:rPr>
              <w:t>ь</w:t>
            </w:r>
            <w:r w:rsidRPr="007A17BE">
              <w:rPr>
                <w:sz w:val="24"/>
                <w:szCs w:val="24"/>
              </w:rPr>
              <w:t>ного стро</w:t>
            </w:r>
            <w:r w:rsidRPr="007A17BE">
              <w:rPr>
                <w:sz w:val="24"/>
                <w:szCs w:val="24"/>
              </w:rPr>
              <w:t>и</w:t>
            </w:r>
            <w:r w:rsidRPr="007A17BE">
              <w:rPr>
                <w:sz w:val="24"/>
                <w:szCs w:val="24"/>
              </w:rPr>
              <w:t>тельс</w:t>
            </w:r>
            <w:r w:rsidRPr="007A17BE">
              <w:rPr>
                <w:sz w:val="24"/>
                <w:szCs w:val="24"/>
              </w:rPr>
              <w:t>т</w:t>
            </w:r>
            <w:r w:rsidRPr="007A17BE">
              <w:rPr>
                <w:sz w:val="24"/>
                <w:szCs w:val="24"/>
              </w:rPr>
              <w:t>ва по з</w:t>
            </w:r>
            <w:r w:rsidRPr="007A17BE">
              <w:rPr>
                <w:sz w:val="24"/>
                <w:szCs w:val="24"/>
              </w:rPr>
              <w:t>а</w:t>
            </w:r>
            <w:r w:rsidRPr="007A17BE">
              <w:rPr>
                <w:sz w:val="24"/>
                <w:szCs w:val="24"/>
              </w:rPr>
              <w:t>стро</w:t>
            </w:r>
            <w:r w:rsidRPr="007A17BE">
              <w:rPr>
                <w:sz w:val="24"/>
                <w:szCs w:val="24"/>
              </w:rPr>
              <w:t>й</w:t>
            </w:r>
            <w:r w:rsidRPr="007A17BE">
              <w:rPr>
                <w:sz w:val="24"/>
                <w:szCs w:val="24"/>
              </w:rPr>
              <w:t>ке Ни</w:t>
            </w:r>
            <w:r w:rsidRPr="007A17BE">
              <w:rPr>
                <w:sz w:val="24"/>
                <w:szCs w:val="24"/>
              </w:rPr>
              <w:t>ж</w:t>
            </w:r>
            <w:r w:rsidRPr="007A17BE">
              <w:rPr>
                <w:sz w:val="24"/>
                <w:szCs w:val="24"/>
              </w:rPr>
              <w:t>нева</w:t>
            </w:r>
            <w:r w:rsidRPr="007A17BE">
              <w:rPr>
                <w:sz w:val="24"/>
                <w:szCs w:val="24"/>
              </w:rPr>
              <w:t>р</w:t>
            </w:r>
            <w:r w:rsidRPr="007A17BE">
              <w:rPr>
                <w:sz w:val="24"/>
                <w:szCs w:val="24"/>
              </w:rPr>
              <w:t>то</w:t>
            </w:r>
            <w:r w:rsidRPr="007A17BE">
              <w:rPr>
                <w:sz w:val="24"/>
                <w:szCs w:val="24"/>
              </w:rPr>
              <w:t>в</w:t>
            </w:r>
            <w:r w:rsidRPr="007A17BE">
              <w:rPr>
                <w:sz w:val="24"/>
                <w:szCs w:val="24"/>
              </w:rPr>
              <w:t>ского ра</w:t>
            </w:r>
            <w:r w:rsidRPr="007A17BE">
              <w:rPr>
                <w:sz w:val="24"/>
                <w:szCs w:val="24"/>
              </w:rPr>
              <w:t>й</w:t>
            </w:r>
            <w:r w:rsidRPr="007A17BE">
              <w:rPr>
                <w:sz w:val="24"/>
                <w:szCs w:val="24"/>
              </w:rPr>
              <w:lastRenderedPageBreak/>
              <w:t>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lastRenderedPageBreak/>
              <w:t>всего</w:t>
            </w:r>
          </w:p>
        </w:tc>
        <w:tc>
          <w:tcPr>
            <w:tcW w:w="792" w:type="dxa"/>
            <w:vMerge w:val="restart"/>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150 227,80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37 913,80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vMerge/>
            <w:hideMark/>
          </w:tcPr>
          <w:p w:rsidR="00902B95" w:rsidRPr="007A17BE" w:rsidRDefault="00902B95" w:rsidP="007A17BE">
            <w:pPr>
              <w:jc w:val="center"/>
              <w:rPr>
                <w:sz w:val="24"/>
                <w:szCs w:val="24"/>
              </w:rPr>
            </w:pP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756" w:type="dxa"/>
            <w:vMerge/>
            <w:hideMark/>
          </w:tcPr>
          <w:p w:rsidR="00902B95" w:rsidRPr="007A17BE" w:rsidRDefault="00902B95" w:rsidP="007A17BE">
            <w:pPr>
              <w:jc w:val="center"/>
              <w:rPr>
                <w:sz w:val="24"/>
                <w:szCs w:val="24"/>
              </w:rPr>
            </w:pPr>
          </w:p>
        </w:tc>
        <w:tc>
          <w:tcPr>
            <w:tcW w:w="1104" w:type="dxa"/>
            <w:gridSpan w:val="2"/>
            <w:vMerge/>
            <w:hideMark/>
          </w:tcPr>
          <w:p w:rsidR="00902B95" w:rsidRPr="007A17BE" w:rsidRDefault="00902B95" w:rsidP="007A17BE">
            <w:pPr>
              <w:jc w:val="center"/>
              <w:rPr>
                <w:sz w:val="24"/>
                <w:szCs w:val="24"/>
              </w:rPr>
            </w:pPr>
          </w:p>
        </w:tc>
        <w:tc>
          <w:tcPr>
            <w:tcW w:w="992" w:type="dxa"/>
            <w:gridSpan w:val="2"/>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vMerge/>
            <w:hideMark/>
          </w:tcPr>
          <w:p w:rsidR="00902B95" w:rsidRPr="007A17BE" w:rsidRDefault="00902B95" w:rsidP="007A17BE">
            <w:pPr>
              <w:jc w:val="center"/>
              <w:rPr>
                <w:sz w:val="24"/>
                <w:szCs w:val="24"/>
              </w:rPr>
            </w:pP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150 227,80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37 913,80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300"/>
        </w:trPr>
        <w:tc>
          <w:tcPr>
            <w:tcW w:w="2852" w:type="dxa"/>
            <w:gridSpan w:val="5"/>
            <w:vMerge w:val="restart"/>
            <w:shd w:val="clear" w:color="auto" w:fill="auto"/>
            <w:hideMark/>
          </w:tcPr>
          <w:p w:rsidR="00902B95" w:rsidRPr="007A17BE" w:rsidRDefault="00902B95" w:rsidP="007A17BE">
            <w:pPr>
              <w:jc w:val="center"/>
              <w:rPr>
                <w:sz w:val="24"/>
                <w:szCs w:val="24"/>
              </w:rPr>
            </w:pPr>
            <w:r w:rsidRPr="007A17BE">
              <w:rPr>
                <w:sz w:val="24"/>
                <w:szCs w:val="24"/>
              </w:rPr>
              <w:lastRenderedPageBreak/>
              <w:t>Итого по мероприятию 5</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150 227,80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37 913,80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150 227,80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37 913,80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300"/>
        </w:trPr>
        <w:tc>
          <w:tcPr>
            <w:tcW w:w="2852" w:type="dxa"/>
            <w:gridSpan w:val="5"/>
            <w:vMerge w:val="restart"/>
            <w:shd w:val="clear" w:color="auto" w:fill="auto"/>
            <w:hideMark/>
          </w:tcPr>
          <w:p w:rsidR="00902B95" w:rsidRPr="007A17BE" w:rsidRDefault="00902B95" w:rsidP="007A17BE">
            <w:pPr>
              <w:jc w:val="center"/>
              <w:rPr>
                <w:sz w:val="24"/>
                <w:szCs w:val="24"/>
              </w:rPr>
            </w:pPr>
            <w:r w:rsidRPr="007A17BE">
              <w:rPr>
                <w:sz w:val="24"/>
                <w:szCs w:val="24"/>
              </w:rPr>
              <w:t>Итого по Подпрограмме 5</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150 227,80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37 913,80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района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150 227,80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37 913,80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37 438,00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300"/>
        </w:trPr>
        <w:tc>
          <w:tcPr>
            <w:tcW w:w="2852" w:type="dxa"/>
            <w:gridSpan w:val="5"/>
            <w:vMerge w:val="restart"/>
            <w:shd w:val="clear" w:color="auto" w:fill="auto"/>
            <w:hideMark/>
          </w:tcPr>
          <w:p w:rsidR="00902B95" w:rsidRPr="007A17BE" w:rsidRDefault="00902B95" w:rsidP="007A17BE">
            <w:pPr>
              <w:jc w:val="center"/>
              <w:rPr>
                <w:sz w:val="24"/>
                <w:szCs w:val="24"/>
              </w:rPr>
            </w:pPr>
            <w:r w:rsidRPr="007A17BE">
              <w:rPr>
                <w:sz w:val="24"/>
                <w:szCs w:val="24"/>
              </w:rPr>
              <w:t>всего по муниципальной Программе</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1 653 206,85</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463 020,56</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460 776,51</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180 733,43</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234 172,55</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182 819,81</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65 842,00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65 842,00</w:t>
            </w:r>
          </w:p>
        </w:tc>
      </w:tr>
      <w:tr w:rsidR="00902B95" w:rsidRPr="007A17BE" w:rsidTr="007A17BE">
        <w:trPr>
          <w:trHeight w:val="7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375 250,53</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73 051,81</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92 216,52</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90 004,00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75 868,90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44 109,30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мес</w:t>
            </w:r>
            <w:r w:rsidRPr="007A17BE">
              <w:rPr>
                <w:sz w:val="24"/>
                <w:szCs w:val="24"/>
              </w:rPr>
              <w:t>т</w:t>
            </w:r>
            <w:r w:rsidRPr="007A17BE">
              <w:rPr>
                <w:sz w:val="24"/>
                <w:szCs w:val="24"/>
              </w:rPr>
              <w:t>ный бю</w:t>
            </w:r>
            <w:r w:rsidRPr="007A17BE">
              <w:rPr>
                <w:sz w:val="24"/>
                <w:szCs w:val="24"/>
              </w:rPr>
              <w:t>д</w:t>
            </w:r>
            <w:r w:rsidRPr="007A17BE">
              <w:rPr>
                <w:sz w:val="24"/>
                <w:szCs w:val="24"/>
              </w:rPr>
              <w:t>жет</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1 277 956,32</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389 968,75</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368 559,99</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90 729,43</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158 303,65</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138 710,51</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65 842,00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65 842,00</w:t>
            </w:r>
          </w:p>
        </w:tc>
      </w:tr>
      <w:tr w:rsidR="00902B95" w:rsidRPr="007A17BE" w:rsidTr="007A17BE">
        <w:trPr>
          <w:trHeight w:val="19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в т.ч.безво</w:t>
            </w:r>
            <w:r w:rsidRPr="007A17BE">
              <w:rPr>
                <w:sz w:val="24"/>
                <w:szCs w:val="24"/>
              </w:rPr>
              <w:t>з</w:t>
            </w:r>
            <w:r w:rsidRPr="007A17BE">
              <w:rPr>
                <w:sz w:val="24"/>
                <w:szCs w:val="24"/>
              </w:rPr>
              <w:t>мез</w:t>
            </w:r>
            <w:r w:rsidRPr="007A17BE">
              <w:rPr>
                <w:sz w:val="24"/>
                <w:szCs w:val="24"/>
              </w:rPr>
              <w:t>д</w:t>
            </w:r>
            <w:r w:rsidRPr="007A17BE">
              <w:rPr>
                <w:sz w:val="24"/>
                <w:szCs w:val="24"/>
              </w:rPr>
              <w:t>ные пост</w:t>
            </w:r>
            <w:r w:rsidRPr="007A17BE">
              <w:rPr>
                <w:sz w:val="24"/>
                <w:szCs w:val="24"/>
              </w:rPr>
              <w:t>у</w:t>
            </w:r>
            <w:r w:rsidRPr="007A17BE">
              <w:rPr>
                <w:sz w:val="24"/>
                <w:szCs w:val="24"/>
              </w:rPr>
              <w:t>пления физ</w:t>
            </w:r>
            <w:r w:rsidRPr="007A17BE">
              <w:rPr>
                <w:sz w:val="24"/>
                <w:szCs w:val="24"/>
              </w:rPr>
              <w:t>и</w:t>
            </w:r>
            <w:r w:rsidRPr="007A17BE">
              <w:rPr>
                <w:sz w:val="24"/>
                <w:szCs w:val="24"/>
              </w:rPr>
              <w:t>ческих и юр</w:t>
            </w:r>
            <w:r w:rsidRPr="007A17BE">
              <w:rPr>
                <w:sz w:val="24"/>
                <w:szCs w:val="24"/>
              </w:rPr>
              <w:t>и</w:t>
            </w:r>
            <w:r w:rsidRPr="007A17BE">
              <w:rPr>
                <w:sz w:val="24"/>
                <w:szCs w:val="24"/>
              </w:rPr>
              <w:t>дич</w:t>
            </w:r>
            <w:r w:rsidRPr="007A17BE">
              <w:rPr>
                <w:sz w:val="24"/>
                <w:szCs w:val="24"/>
              </w:rPr>
              <w:t>е</w:t>
            </w:r>
            <w:r w:rsidRPr="007A17BE">
              <w:rPr>
                <w:sz w:val="24"/>
                <w:szCs w:val="24"/>
              </w:rPr>
              <w:t>ских лиц</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77 678,87</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248,23</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77 430,64</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r>
      <w:tr w:rsidR="00902B95" w:rsidRPr="007A17BE" w:rsidTr="007A17BE">
        <w:trPr>
          <w:trHeight w:val="48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пос</w:t>
            </w:r>
            <w:r w:rsidRPr="007A17BE">
              <w:rPr>
                <w:sz w:val="24"/>
                <w:szCs w:val="24"/>
              </w:rPr>
              <w:t>е</w:t>
            </w:r>
            <w:r w:rsidRPr="007A17BE">
              <w:rPr>
                <w:sz w:val="24"/>
                <w:szCs w:val="24"/>
              </w:rPr>
              <w:t>лений</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r>
      <w:tr w:rsidR="00902B95" w:rsidRPr="007A17BE" w:rsidTr="007A17BE">
        <w:trPr>
          <w:trHeight w:val="300"/>
        </w:trPr>
        <w:tc>
          <w:tcPr>
            <w:tcW w:w="2852" w:type="dxa"/>
            <w:gridSpan w:val="5"/>
            <w:shd w:val="clear" w:color="auto" w:fill="auto"/>
            <w:hideMark/>
          </w:tcPr>
          <w:p w:rsidR="00902B95" w:rsidRPr="007A17BE" w:rsidRDefault="00902B95" w:rsidP="007A17BE">
            <w:pPr>
              <w:jc w:val="center"/>
              <w:rPr>
                <w:sz w:val="24"/>
                <w:szCs w:val="24"/>
              </w:rPr>
            </w:pPr>
            <w:r w:rsidRPr="007A17BE">
              <w:rPr>
                <w:sz w:val="24"/>
                <w:szCs w:val="24"/>
              </w:rPr>
              <w:t>в том числе</w:t>
            </w:r>
          </w:p>
        </w:tc>
        <w:tc>
          <w:tcPr>
            <w:tcW w:w="993" w:type="dxa"/>
            <w:shd w:val="clear" w:color="auto" w:fill="auto"/>
            <w:hideMark/>
          </w:tcPr>
          <w:p w:rsidR="00902B95" w:rsidRPr="007A17BE" w:rsidRDefault="00902B95" w:rsidP="007A17BE">
            <w:pPr>
              <w:jc w:val="center"/>
              <w:rPr>
                <w:sz w:val="24"/>
                <w:szCs w:val="24"/>
              </w:rPr>
            </w:pPr>
          </w:p>
        </w:tc>
        <w:tc>
          <w:tcPr>
            <w:tcW w:w="792" w:type="dxa"/>
            <w:shd w:val="clear" w:color="auto" w:fill="auto"/>
            <w:hideMark/>
          </w:tcPr>
          <w:p w:rsidR="00902B95" w:rsidRPr="007A17BE" w:rsidRDefault="00902B95" w:rsidP="007A17BE">
            <w:pPr>
              <w:jc w:val="center"/>
              <w:rPr>
                <w:sz w:val="24"/>
                <w:szCs w:val="24"/>
              </w:rPr>
            </w:pPr>
          </w:p>
        </w:tc>
        <w:tc>
          <w:tcPr>
            <w:tcW w:w="1420" w:type="dxa"/>
            <w:gridSpan w:val="2"/>
            <w:shd w:val="clear" w:color="auto" w:fill="auto"/>
            <w:noWrap/>
            <w:hideMark/>
          </w:tcPr>
          <w:p w:rsidR="00902B95" w:rsidRPr="007A17BE" w:rsidRDefault="00902B95" w:rsidP="007A17BE">
            <w:pPr>
              <w:jc w:val="center"/>
              <w:rPr>
                <w:sz w:val="24"/>
                <w:szCs w:val="24"/>
              </w:rPr>
            </w:pPr>
          </w:p>
        </w:tc>
        <w:tc>
          <w:tcPr>
            <w:tcW w:w="1640" w:type="dxa"/>
            <w:shd w:val="clear" w:color="auto" w:fill="auto"/>
            <w:noWrap/>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2852" w:type="dxa"/>
            <w:gridSpan w:val="5"/>
            <w:vMerge w:val="restart"/>
            <w:shd w:val="clear" w:color="auto" w:fill="auto"/>
            <w:hideMark/>
          </w:tcPr>
          <w:p w:rsidR="00902B95" w:rsidRPr="007A17BE" w:rsidRDefault="00902B95" w:rsidP="007A17BE">
            <w:pPr>
              <w:jc w:val="center"/>
              <w:rPr>
                <w:sz w:val="24"/>
                <w:szCs w:val="24"/>
              </w:rPr>
            </w:pPr>
            <w:r w:rsidRPr="007A17BE">
              <w:rPr>
                <w:sz w:val="24"/>
                <w:szCs w:val="24"/>
              </w:rPr>
              <w:t>инвестиции в объекты государственной и мун</w:t>
            </w:r>
            <w:r w:rsidRPr="007A17BE">
              <w:rPr>
                <w:sz w:val="24"/>
                <w:szCs w:val="24"/>
              </w:rPr>
              <w:t>и</w:t>
            </w:r>
            <w:r w:rsidRPr="007A17BE">
              <w:rPr>
                <w:sz w:val="24"/>
                <w:szCs w:val="24"/>
              </w:rPr>
              <w:t>ципальной собственн</w:t>
            </w:r>
            <w:r w:rsidRPr="007A17BE">
              <w:rPr>
                <w:sz w:val="24"/>
                <w:szCs w:val="24"/>
              </w:rPr>
              <w:t>о</w:t>
            </w:r>
            <w:r w:rsidRPr="007A17BE">
              <w:rPr>
                <w:sz w:val="24"/>
                <w:szCs w:val="24"/>
              </w:rPr>
              <w:t>сти</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179 443,20</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75 947,37</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103 495,84</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7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34 218,72</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29 418,00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4 800,72</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мес</w:t>
            </w:r>
            <w:r w:rsidRPr="007A17BE">
              <w:rPr>
                <w:sz w:val="24"/>
                <w:szCs w:val="24"/>
              </w:rPr>
              <w:t>т</w:t>
            </w:r>
            <w:r w:rsidRPr="007A17BE">
              <w:rPr>
                <w:sz w:val="24"/>
                <w:szCs w:val="24"/>
              </w:rPr>
              <w:t>ный бю</w:t>
            </w:r>
            <w:r w:rsidRPr="007A17BE">
              <w:rPr>
                <w:sz w:val="24"/>
                <w:szCs w:val="24"/>
              </w:rPr>
              <w:t>д</w:t>
            </w:r>
            <w:r w:rsidRPr="007A17BE">
              <w:rPr>
                <w:sz w:val="24"/>
                <w:szCs w:val="24"/>
              </w:rPr>
              <w:t>жет</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145 224,49</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46 529,37</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98 695,12</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19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в т.ч.безво</w:t>
            </w:r>
            <w:r w:rsidRPr="007A17BE">
              <w:rPr>
                <w:sz w:val="24"/>
                <w:szCs w:val="24"/>
              </w:rPr>
              <w:t>з</w:t>
            </w:r>
            <w:r w:rsidRPr="007A17BE">
              <w:rPr>
                <w:sz w:val="24"/>
                <w:szCs w:val="24"/>
              </w:rPr>
              <w:t>мез</w:t>
            </w:r>
            <w:r w:rsidRPr="007A17BE">
              <w:rPr>
                <w:sz w:val="24"/>
                <w:szCs w:val="24"/>
              </w:rPr>
              <w:t>д</w:t>
            </w:r>
            <w:r w:rsidRPr="007A17BE">
              <w:rPr>
                <w:sz w:val="24"/>
                <w:szCs w:val="24"/>
              </w:rPr>
              <w:t>ные пост</w:t>
            </w:r>
            <w:r w:rsidRPr="007A17BE">
              <w:rPr>
                <w:sz w:val="24"/>
                <w:szCs w:val="24"/>
              </w:rPr>
              <w:t>у</w:t>
            </w:r>
            <w:r w:rsidRPr="007A17BE">
              <w:rPr>
                <w:sz w:val="24"/>
                <w:szCs w:val="24"/>
              </w:rPr>
              <w:t>пления физ</w:t>
            </w:r>
            <w:r w:rsidRPr="007A17BE">
              <w:rPr>
                <w:sz w:val="24"/>
                <w:szCs w:val="24"/>
              </w:rPr>
              <w:t>и</w:t>
            </w:r>
            <w:r w:rsidRPr="007A17BE">
              <w:rPr>
                <w:sz w:val="24"/>
                <w:szCs w:val="24"/>
              </w:rPr>
              <w:t>ческих и юр</w:t>
            </w:r>
            <w:r w:rsidRPr="007A17BE">
              <w:rPr>
                <w:sz w:val="24"/>
                <w:szCs w:val="24"/>
              </w:rPr>
              <w:t>и</w:t>
            </w:r>
            <w:r w:rsidRPr="007A17BE">
              <w:rPr>
                <w:sz w:val="24"/>
                <w:szCs w:val="24"/>
              </w:rPr>
              <w:t>дич</w:t>
            </w:r>
            <w:r w:rsidRPr="007A17BE">
              <w:rPr>
                <w:sz w:val="24"/>
                <w:szCs w:val="24"/>
              </w:rPr>
              <w:t>е</w:t>
            </w:r>
            <w:r w:rsidRPr="007A17BE">
              <w:rPr>
                <w:sz w:val="24"/>
                <w:szCs w:val="24"/>
              </w:rPr>
              <w:t>ских лиц</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75 369,75</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248,23</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75 121,52</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пос</w:t>
            </w:r>
            <w:r w:rsidRPr="007A17BE">
              <w:rPr>
                <w:sz w:val="24"/>
                <w:szCs w:val="24"/>
              </w:rPr>
              <w:t>е</w:t>
            </w:r>
            <w:r w:rsidRPr="007A17BE">
              <w:rPr>
                <w:sz w:val="24"/>
                <w:szCs w:val="24"/>
              </w:rPr>
              <w:t>лений</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p>
        </w:tc>
        <w:tc>
          <w:tcPr>
            <w:tcW w:w="1640" w:type="dxa"/>
            <w:shd w:val="clear" w:color="auto" w:fill="auto"/>
            <w:noWrap/>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2852" w:type="dxa"/>
            <w:gridSpan w:val="5"/>
            <w:vMerge w:val="restart"/>
            <w:shd w:val="clear" w:color="auto" w:fill="auto"/>
            <w:hideMark/>
          </w:tcPr>
          <w:p w:rsidR="00902B95" w:rsidRPr="007A17BE" w:rsidRDefault="00902B95" w:rsidP="007A17BE">
            <w:pPr>
              <w:jc w:val="center"/>
              <w:rPr>
                <w:sz w:val="24"/>
                <w:szCs w:val="24"/>
              </w:rPr>
            </w:pPr>
            <w:r w:rsidRPr="007A17BE">
              <w:rPr>
                <w:sz w:val="24"/>
                <w:szCs w:val="24"/>
              </w:rPr>
              <w:t>прочие расходы</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1 473 763,65</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387 073,19</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357 280,67</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180 733,43</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234 172,55</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182 819,81</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65 842,00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65 842,00</w:t>
            </w:r>
          </w:p>
        </w:tc>
      </w:tr>
      <w:tr w:rsidR="00902B95" w:rsidRPr="007A17BE" w:rsidTr="007A17BE">
        <w:trPr>
          <w:trHeight w:val="7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341 031,81</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43 633,81</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87 415,81</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90 004,00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75 868,90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44 109,30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мес</w:t>
            </w:r>
            <w:r w:rsidRPr="007A17BE">
              <w:rPr>
                <w:sz w:val="24"/>
                <w:szCs w:val="24"/>
              </w:rPr>
              <w:t>т</w:t>
            </w:r>
            <w:r w:rsidRPr="007A17BE">
              <w:rPr>
                <w:sz w:val="24"/>
                <w:szCs w:val="24"/>
              </w:rPr>
              <w:t>ный бю</w:t>
            </w:r>
            <w:r w:rsidRPr="007A17BE">
              <w:rPr>
                <w:sz w:val="24"/>
                <w:szCs w:val="24"/>
              </w:rPr>
              <w:t>д</w:t>
            </w:r>
            <w:r w:rsidRPr="007A17BE">
              <w:rPr>
                <w:sz w:val="24"/>
                <w:szCs w:val="24"/>
              </w:rPr>
              <w:t>жет</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1 132 731,84</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343 439,38</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269 864,87</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90 729,43</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158 303,65</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138 710,51</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65 842,00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65 842,00</w:t>
            </w:r>
          </w:p>
        </w:tc>
      </w:tr>
      <w:tr w:rsidR="00902B95" w:rsidRPr="007A17BE" w:rsidTr="007A17BE">
        <w:trPr>
          <w:trHeight w:val="19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в т.ч.безво</w:t>
            </w:r>
            <w:r w:rsidRPr="007A17BE">
              <w:rPr>
                <w:sz w:val="24"/>
                <w:szCs w:val="24"/>
              </w:rPr>
              <w:t>з</w:t>
            </w:r>
            <w:r w:rsidRPr="007A17BE">
              <w:rPr>
                <w:sz w:val="24"/>
                <w:szCs w:val="24"/>
              </w:rPr>
              <w:t>мез</w:t>
            </w:r>
            <w:r w:rsidRPr="007A17BE">
              <w:rPr>
                <w:sz w:val="24"/>
                <w:szCs w:val="24"/>
              </w:rPr>
              <w:t>д</w:t>
            </w:r>
            <w:r w:rsidRPr="007A17BE">
              <w:rPr>
                <w:sz w:val="24"/>
                <w:szCs w:val="24"/>
              </w:rPr>
              <w:t>ные пост</w:t>
            </w:r>
            <w:r w:rsidRPr="007A17BE">
              <w:rPr>
                <w:sz w:val="24"/>
                <w:szCs w:val="24"/>
              </w:rPr>
              <w:t>у</w:t>
            </w:r>
            <w:r w:rsidRPr="007A17BE">
              <w:rPr>
                <w:sz w:val="24"/>
                <w:szCs w:val="24"/>
              </w:rPr>
              <w:t>пления физ</w:t>
            </w:r>
            <w:r w:rsidRPr="007A17BE">
              <w:rPr>
                <w:sz w:val="24"/>
                <w:szCs w:val="24"/>
              </w:rPr>
              <w:t>и</w:t>
            </w:r>
            <w:r w:rsidRPr="007A17BE">
              <w:rPr>
                <w:sz w:val="24"/>
                <w:szCs w:val="24"/>
              </w:rPr>
              <w:t>ческих и юр</w:t>
            </w:r>
            <w:r w:rsidRPr="007A17BE">
              <w:rPr>
                <w:sz w:val="24"/>
                <w:szCs w:val="24"/>
              </w:rPr>
              <w:t>и</w:t>
            </w:r>
            <w:r w:rsidRPr="007A17BE">
              <w:rPr>
                <w:sz w:val="24"/>
                <w:szCs w:val="24"/>
              </w:rPr>
              <w:t>дич</w:t>
            </w:r>
            <w:r w:rsidRPr="007A17BE">
              <w:rPr>
                <w:sz w:val="24"/>
                <w:szCs w:val="24"/>
              </w:rPr>
              <w:t>е</w:t>
            </w:r>
            <w:r w:rsidRPr="007A17BE">
              <w:rPr>
                <w:sz w:val="24"/>
                <w:szCs w:val="24"/>
              </w:rPr>
              <w:t>ских лиц</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пос</w:t>
            </w:r>
            <w:r w:rsidRPr="007A17BE">
              <w:rPr>
                <w:sz w:val="24"/>
                <w:szCs w:val="24"/>
              </w:rPr>
              <w:t>е</w:t>
            </w:r>
            <w:r w:rsidRPr="007A17BE">
              <w:rPr>
                <w:sz w:val="24"/>
                <w:szCs w:val="24"/>
              </w:rPr>
              <w:t>лений</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p>
        </w:tc>
        <w:tc>
          <w:tcPr>
            <w:tcW w:w="1640" w:type="dxa"/>
            <w:shd w:val="clear" w:color="auto" w:fill="auto"/>
            <w:noWrap/>
            <w:hideMark/>
          </w:tcPr>
          <w:p w:rsidR="00902B95" w:rsidRPr="007A17BE" w:rsidRDefault="00902B95" w:rsidP="007A17BE">
            <w:pPr>
              <w:jc w:val="center"/>
              <w:rPr>
                <w:sz w:val="24"/>
                <w:szCs w:val="24"/>
              </w:rPr>
            </w:pPr>
          </w:p>
        </w:tc>
        <w:tc>
          <w:tcPr>
            <w:tcW w:w="1476" w:type="dxa"/>
            <w:shd w:val="clear" w:color="auto" w:fill="auto"/>
            <w:noWrap/>
            <w:hideMark/>
          </w:tcPr>
          <w:p w:rsidR="00902B95" w:rsidRPr="007A17BE" w:rsidRDefault="00902B95" w:rsidP="007A17BE">
            <w:pPr>
              <w:jc w:val="center"/>
              <w:rPr>
                <w:sz w:val="24"/>
                <w:szCs w:val="24"/>
              </w:rPr>
            </w:pPr>
          </w:p>
        </w:tc>
        <w:tc>
          <w:tcPr>
            <w:tcW w:w="1240" w:type="dxa"/>
            <w:shd w:val="clear" w:color="auto" w:fill="auto"/>
            <w:noWrap/>
            <w:hideMark/>
          </w:tcPr>
          <w:p w:rsidR="00902B95" w:rsidRPr="007A17BE" w:rsidRDefault="00902B95" w:rsidP="007A17BE">
            <w:pPr>
              <w:jc w:val="center"/>
              <w:rPr>
                <w:sz w:val="24"/>
                <w:szCs w:val="24"/>
              </w:rPr>
            </w:pP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10413" w:type="dxa"/>
            <w:gridSpan w:val="12"/>
            <w:shd w:val="clear" w:color="auto" w:fill="auto"/>
            <w:noWrap/>
            <w:hideMark/>
          </w:tcPr>
          <w:p w:rsidR="00902B95" w:rsidRPr="007A17BE" w:rsidRDefault="00902B95" w:rsidP="007A17BE">
            <w:pPr>
              <w:jc w:val="center"/>
              <w:rPr>
                <w:sz w:val="24"/>
                <w:szCs w:val="24"/>
              </w:rPr>
            </w:pPr>
            <w:r w:rsidRPr="007A17BE">
              <w:rPr>
                <w:sz w:val="24"/>
                <w:szCs w:val="24"/>
              </w:rPr>
              <w:t>в том числе по исполнителям</w:t>
            </w:r>
          </w:p>
        </w:tc>
        <w:tc>
          <w:tcPr>
            <w:tcW w:w="1311"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c>
          <w:tcPr>
            <w:tcW w:w="1140" w:type="dxa"/>
            <w:shd w:val="clear" w:color="auto" w:fill="auto"/>
            <w:noWrap/>
            <w:hideMark/>
          </w:tcPr>
          <w:p w:rsidR="00902B95" w:rsidRPr="007A17BE" w:rsidRDefault="00902B95" w:rsidP="007A17BE">
            <w:pPr>
              <w:jc w:val="center"/>
              <w:rPr>
                <w:sz w:val="24"/>
                <w:szCs w:val="24"/>
              </w:rPr>
            </w:pPr>
          </w:p>
        </w:tc>
      </w:tr>
      <w:tr w:rsidR="00902B95" w:rsidRPr="007A17BE" w:rsidTr="007A17BE">
        <w:trPr>
          <w:trHeight w:val="300"/>
        </w:trPr>
        <w:tc>
          <w:tcPr>
            <w:tcW w:w="2852" w:type="dxa"/>
            <w:gridSpan w:val="5"/>
            <w:vMerge w:val="restart"/>
            <w:shd w:val="clear" w:color="auto" w:fill="auto"/>
            <w:hideMark/>
          </w:tcPr>
          <w:p w:rsidR="00902B95" w:rsidRPr="007A17BE" w:rsidRDefault="00902B95" w:rsidP="007A17BE">
            <w:pPr>
              <w:jc w:val="center"/>
              <w:rPr>
                <w:sz w:val="24"/>
                <w:szCs w:val="24"/>
              </w:rPr>
            </w:pPr>
            <w:r w:rsidRPr="007A17BE">
              <w:rPr>
                <w:sz w:val="24"/>
                <w:szCs w:val="24"/>
              </w:rPr>
              <w:t>Муниципальное казенное учреждение "Управление капитального строител</w:t>
            </w:r>
            <w:r w:rsidRPr="007A17BE">
              <w:rPr>
                <w:sz w:val="24"/>
                <w:szCs w:val="24"/>
              </w:rPr>
              <w:t>ь</w:t>
            </w:r>
            <w:r w:rsidRPr="007A17BE">
              <w:rPr>
                <w:sz w:val="24"/>
                <w:szCs w:val="24"/>
              </w:rPr>
              <w:t>ства по застройке Ни</w:t>
            </w:r>
            <w:r w:rsidRPr="007A17BE">
              <w:rPr>
                <w:sz w:val="24"/>
                <w:szCs w:val="24"/>
              </w:rPr>
              <w:t>ж</w:t>
            </w:r>
            <w:r w:rsidRPr="007A17BE">
              <w:rPr>
                <w:sz w:val="24"/>
                <w:szCs w:val="24"/>
              </w:rPr>
              <w:t>невартовского района"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801 693,81</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232 350,70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223 865,96</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95 488,00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104 463,18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74 925,98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35 300,00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35 300,00</w:t>
            </w:r>
          </w:p>
        </w:tc>
      </w:tr>
      <w:tr w:rsidR="00902B95" w:rsidRPr="007A17BE" w:rsidTr="007A17BE">
        <w:trPr>
          <w:trHeight w:val="7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178 764,42</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34 867,51</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48 757,81</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53 128,10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36 790,00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5 221,00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w:t>
            </w:r>
          </w:p>
        </w:tc>
      </w:tr>
      <w:tr w:rsidR="00902B95" w:rsidRPr="007A17BE" w:rsidTr="007A17BE">
        <w:trPr>
          <w:trHeight w:val="48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мес</w:t>
            </w:r>
            <w:r w:rsidRPr="007A17BE">
              <w:rPr>
                <w:sz w:val="24"/>
                <w:szCs w:val="24"/>
              </w:rPr>
              <w:t>т</w:t>
            </w:r>
            <w:r w:rsidRPr="007A17BE">
              <w:rPr>
                <w:sz w:val="24"/>
                <w:szCs w:val="24"/>
              </w:rPr>
              <w:t>ный бю</w:t>
            </w:r>
            <w:r w:rsidRPr="007A17BE">
              <w:rPr>
                <w:sz w:val="24"/>
                <w:szCs w:val="24"/>
              </w:rPr>
              <w:t>д</w:t>
            </w:r>
            <w:r w:rsidRPr="007A17BE">
              <w:rPr>
                <w:sz w:val="24"/>
                <w:szCs w:val="24"/>
              </w:rPr>
              <w:t>жет</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622 929,39</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197 483,19</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175 108,15</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42 359,90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67 673,18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69 704,98</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35 300,00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35 300,00</w:t>
            </w:r>
          </w:p>
        </w:tc>
      </w:tr>
      <w:tr w:rsidR="00902B95" w:rsidRPr="007A17BE" w:rsidTr="007A17BE">
        <w:trPr>
          <w:trHeight w:val="19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в т.ч.безво</w:t>
            </w:r>
            <w:r w:rsidRPr="007A17BE">
              <w:rPr>
                <w:sz w:val="24"/>
                <w:szCs w:val="24"/>
              </w:rPr>
              <w:t>з</w:t>
            </w:r>
            <w:r w:rsidRPr="007A17BE">
              <w:rPr>
                <w:sz w:val="24"/>
                <w:szCs w:val="24"/>
              </w:rPr>
              <w:t>мез</w:t>
            </w:r>
            <w:r w:rsidRPr="007A17BE">
              <w:rPr>
                <w:sz w:val="24"/>
                <w:szCs w:val="24"/>
              </w:rPr>
              <w:t>д</w:t>
            </w:r>
            <w:r w:rsidRPr="007A17BE">
              <w:rPr>
                <w:sz w:val="24"/>
                <w:szCs w:val="24"/>
              </w:rPr>
              <w:t>ные пост</w:t>
            </w:r>
            <w:r w:rsidRPr="007A17BE">
              <w:rPr>
                <w:sz w:val="24"/>
                <w:szCs w:val="24"/>
              </w:rPr>
              <w:t>у</w:t>
            </w:r>
            <w:r w:rsidRPr="007A17BE">
              <w:rPr>
                <w:sz w:val="24"/>
                <w:szCs w:val="24"/>
              </w:rPr>
              <w:t>пления физ</w:t>
            </w:r>
            <w:r w:rsidRPr="007A17BE">
              <w:rPr>
                <w:sz w:val="24"/>
                <w:szCs w:val="24"/>
              </w:rPr>
              <w:t>и</w:t>
            </w:r>
            <w:r w:rsidRPr="007A17BE">
              <w:rPr>
                <w:sz w:val="24"/>
                <w:szCs w:val="24"/>
              </w:rPr>
              <w:t>ческих и юр</w:t>
            </w:r>
            <w:r w:rsidRPr="007A17BE">
              <w:rPr>
                <w:sz w:val="24"/>
                <w:szCs w:val="24"/>
              </w:rPr>
              <w:t>и</w:t>
            </w:r>
            <w:r w:rsidRPr="007A17BE">
              <w:rPr>
                <w:sz w:val="24"/>
                <w:szCs w:val="24"/>
              </w:rPr>
              <w:t>дич</w:t>
            </w:r>
            <w:r w:rsidRPr="007A17BE">
              <w:rPr>
                <w:sz w:val="24"/>
                <w:szCs w:val="24"/>
              </w:rPr>
              <w:t>е</w:t>
            </w:r>
            <w:r w:rsidRPr="007A17BE">
              <w:rPr>
                <w:sz w:val="24"/>
                <w:szCs w:val="24"/>
              </w:rPr>
              <w:t>ских лиц</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77 678,87</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248,23</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77 430,64</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r>
      <w:tr w:rsidR="00902B95" w:rsidRPr="007A17BE" w:rsidTr="007A17BE">
        <w:trPr>
          <w:trHeight w:val="300"/>
        </w:trPr>
        <w:tc>
          <w:tcPr>
            <w:tcW w:w="2852" w:type="dxa"/>
            <w:gridSpan w:val="5"/>
            <w:vMerge w:val="restart"/>
            <w:shd w:val="clear" w:color="auto" w:fill="auto"/>
            <w:hideMark/>
          </w:tcPr>
          <w:p w:rsidR="00902B95" w:rsidRPr="007A17BE" w:rsidRDefault="00902B95" w:rsidP="007A17BE">
            <w:pPr>
              <w:jc w:val="center"/>
              <w:rPr>
                <w:sz w:val="24"/>
                <w:szCs w:val="24"/>
              </w:rPr>
            </w:pPr>
            <w:r w:rsidRPr="007A17BE">
              <w:rPr>
                <w:sz w:val="24"/>
                <w:szCs w:val="24"/>
              </w:rPr>
              <w:t>Отдел жилищно-коммунального хозяйс</w:t>
            </w:r>
            <w:r w:rsidRPr="007A17BE">
              <w:rPr>
                <w:sz w:val="24"/>
                <w:szCs w:val="24"/>
              </w:rPr>
              <w:t>т</w:t>
            </w:r>
            <w:r w:rsidRPr="007A17BE">
              <w:rPr>
                <w:sz w:val="24"/>
                <w:szCs w:val="24"/>
              </w:rPr>
              <w:t>ва, энергетики и стро</w:t>
            </w:r>
            <w:r w:rsidRPr="007A17BE">
              <w:rPr>
                <w:sz w:val="24"/>
                <w:szCs w:val="24"/>
              </w:rPr>
              <w:t>и</w:t>
            </w:r>
            <w:r w:rsidRPr="007A17BE">
              <w:rPr>
                <w:sz w:val="24"/>
                <w:szCs w:val="24"/>
              </w:rPr>
              <w:t>тельства</w:t>
            </w:r>
          </w:p>
        </w:tc>
        <w:tc>
          <w:tcPr>
            <w:tcW w:w="993" w:type="dxa"/>
            <w:shd w:val="clear" w:color="auto" w:fill="auto"/>
            <w:noWrap/>
            <w:hideMark/>
          </w:tcPr>
          <w:p w:rsidR="00902B95" w:rsidRPr="007A17BE" w:rsidRDefault="00902B95" w:rsidP="007A17BE">
            <w:pPr>
              <w:jc w:val="center"/>
              <w:rPr>
                <w:sz w:val="24"/>
                <w:szCs w:val="24"/>
              </w:rPr>
            </w:pPr>
            <w:r w:rsidRPr="007A17BE">
              <w:rPr>
                <w:sz w:val="24"/>
                <w:szCs w:val="24"/>
              </w:rPr>
              <w:t>всего</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851 513,04</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230 669,85</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236 910,54</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85 245,43</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129 709,37</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107 893,83</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30 542,00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30 542,00</w:t>
            </w:r>
          </w:p>
        </w:tc>
      </w:tr>
      <w:tr w:rsidR="00902B95" w:rsidRPr="007A17BE" w:rsidTr="007A17BE">
        <w:trPr>
          <w:trHeight w:val="72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бю</w:t>
            </w:r>
            <w:r w:rsidRPr="007A17BE">
              <w:rPr>
                <w:sz w:val="24"/>
                <w:szCs w:val="24"/>
              </w:rPr>
              <w:t>д</w:t>
            </w:r>
            <w:r w:rsidRPr="007A17BE">
              <w:rPr>
                <w:sz w:val="24"/>
                <w:szCs w:val="24"/>
              </w:rPr>
              <w:t>жет авт</w:t>
            </w:r>
            <w:r w:rsidRPr="007A17BE">
              <w:rPr>
                <w:sz w:val="24"/>
                <w:szCs w:val="24"/>
              </w:rPr>
              <w:t>о</w:t>
            </w:r>
            <w:r w:rsidRPr="007A17BE">
              <w:rPr>
                <w:sz w:val="24"/>
                <w:szCs w:val="24"/>
              </w:rPr>
              <w:t>номн</w:t>
            </w:r>
            <w:r w:rsidRPr="007A17BE">
              <w:rPr>
                <w:sz w:val="24"/>
                <w:szCs w:val="24"/>
              </w:rPr>
              <w:t>о</w:t>
            </w:r>
            <w:r w:rsidRPr="007A17BE">
              <w:rPr>
                <w:sz w:val="24"/>
                <w:szCs w:val="24"/>
              </w:rPr>
              <w:t>го о</w:t>
            </w:r>
            <w:r w:rsidRPr="007A17BE">
              <w:rPr>
                <w:sz w:val="24"/>
                <w:szCs w:val="24"/>
              </w:rPr>
              <w:t>к</w:t>
            </w:r>
            <w:r w:rsidRPr="007A17BE">
              <w:rPr>
                <w:sz w:val="24"/>
                <w:szCs w:val="24"/>
              </w:rPr>
              <w:t>руга</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196 486,12</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38 184,30</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43 458,70</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36 875,90</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39 078,90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38 888,30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0,00</w:t>
            </w:r>
          </w:p>
        </w:tc>
      </w:tr>
      <w:tr w:rsidR="00902B95" w:rsidRPr="007A17BE" w:rsidTr="007A17BE">
        <w:trPr>
          <w:trHeight w:val="480"/>
        </w:trPr>
        <w:tc>
          <w:tcPr>
            <w:tcW w:w="2852" w:type="dxa"/>
            <w:gridSpan w:val="5"/>
            <w:vMerge/>
            <w:hideMark/>
          </w:tcPr>
          <w:p w:rsidR="00902B95" w:rsidRPr="007A17BE" w:rsidRDefault="00902B95" w:rsidP="007A17BE">
            <w:pPr>
              <w:jc w:val="center"/>
              <w:rPr>
                <w:sz w:val="24"/>
                <w:szCs w:val="24"/>
              </w:rPr>
            </w:pPr>
          </w:p>
        </w:tc>
        <w:tc>
          <w:tcPr>
            <w:tcW w:w="993" w:type="dxa"/>
            <w:shd w:val="clear" w:color="auto" w:fill="auto"/>
            <w:hideMark/>
          </w:tcPr>
          <w:p w:rsidR="00902B95" w:rsidRPr="007A17BE" w:rsidRDefault="00902B95" w:rsidP="007A17BE">
            <w:pPr>
              <w:jc w:val="center"/>
              <w:rPr>
                <w:sz w:val="24"/>
                <w:szCs w:val="24"/>
              </w:rPr>
            </w:pPr>
            <w:r w:rsidRPr="007A17BE">
              <w:rPr>
                <w:sz w:val="24"/>
                <w:szCs w:val="24"/>
              </w:rPr>
              <w:t>мес</w:t>
            </w:r>
            <w:r w:rsidRPr="007A17BE">
              <w:rPr>
                <w:sz w:val="24"/>
                <w:szCs w:val="24"/>
              </w:rPr>
              <w:t>т</w:t>
            </w:r>
            <w:r w:rsidRPr="007A17BE">
              <w:rPr>
                <w:sz w:val="24"/>
                <w:szCs w:val="24"/>
              </w:rPr>
              <w:t>ный бю</w:t>
            </w:r>
            <w:r w:rsidRPr="007A17BE">
              <w:rPr>
                <w:sz w:val="24"/>
                <w:szCs w:val="24"/>
              </w:rPr>
              <w:t>д</w:t>
            </w:r>
            <w:r w:rsidRPr="007A17BE">
              <w:rPr>
                <w:sz w:val="24"/>
                <w:szCs w:val="24"/>
              </w:rPr>
              <w:t>жет</w:t>
            </w:r>
          </w:p>
        </w:tc>
        <w:tc>
          <w:tcPr>
            <w:tcW w:w="792" w:type="dxa"/>
            <w:shd w:val="clear" w:color="auto" w:fill="auto"/>
            <w:noWrap/>
            <w:hideMark/>
          </w:tcPr>
          <w:p w:rsidR="00902B95" w:rsidRPr="007A17BE" w:rsidRDefault="00902B95" w:rsidP="007A17BE">
            <w:pPr>
              <w:jc w:val="center"/>
              <w:rPr>
                <w:sz w:val="24"/>
                <w:szCs w:val="24"/>
              </w:rPr>
            </w:pPr>
            <w:r w:rsidRPr="007A17BE">
              <w:rPr>
                <w:sz w:val="24"/>
                <w:szCs w:val="24"/>
              </w:rPr>
              <w:t>х</w:t>
            </w:r>
          </w:p>
        </w:tc>
        <w:tc>
          <w:tcPr>
            <w:tcW w:w="1420" w:type="dxa"/>
            <w:gridSpan w:val="2"/>
            <w:shd w:val="clear" w:color="auto" w:fill="auto"/>
            <w:noWrap/>
            <w:hideMark/>
          </w:tcPr>
          <w:p w:rsidR="00902B95" w:rsidRPr="007A17BE" w:rsidRDefault="00902B95" w:rsidP="007A17BE">
            <w:pPr>
              <w:jc w:val="center"/>
              <w:rPr>
                <w:sz w:val="24"/>
                <w:szCs w:val="24"/>
              </w:rPr>
            </w:pPr>
            <w:r w:rsidRPr="007A17BE">
              <w:rPr>
                <w:sz w:val="24"/>
                <w:szCs w:val="24"/>
              </w:rPr>
              <w:t>655 026,94</w:t>
            </w:r>
          </w:p>
        </w:tc>
        <w:tc>
          <w:tcPr>
            <w:tcW w:w="1640" w:type="dxa"/>
            <w:shd w:val="clear" w:color="auto" w:fill="auto"/>
            <w:noWrap/>
            <w:hideMark/>
          </w:tcPr>
          <w:p w:rsidR="00902B95" w:rsidRPr="007A17BE" w:rsidRDefault="00902B95" w:rsidP="007A17BE">
            <w:pPr>
              <w:jc w:val="center"/>
              <w:rPr>
                <w:sz w:val="24"/>
                <w:szCs w:val="24"/>
              </w:rPr>
            </w:pPr>
            <w:r w:rsidRPr="007A17BE">
              <w:rPr>
                <w:sz w:val="24"/>
                <w:szCs w:val="24"/>
              </w:rPr>
              <w:t>192 485,55</w:t>
            </w:r>
          </w:p>
        </w:tc>
        <w:tc>
          <w:tcPr>
            <w:tcW w:w="1476" w:type="dxa"/>
            <w:shd w:val="clear" w:color="auto" w:fill="auto"/>
            <w:noWrap/>
            <w:hideMark/>
          </w:tcPr>
          <w:p w:rsidR="00902B95" w:rsidRPr="007A17BE" w:rsidRDefault="00902B95" w:rsidP="007A17BE">
            <w:pPr>
              <w:jc w:val="center"/>
              <w:rPr>
                <w:sz w:val="24"/>
                <w:szCs w:val="24"/>
              </w:rPr>
            </w:pPr>
            <w:r w:rsidRPr="007A17BE">
              <w:rPr>
                <w:sz w:val="24"/>
                <w:szCs w:val="24"/>
              </w:rPr>
              <w:t>193 451,84</w:t>
            </w:r>
          </w:p>
        </w:tc>
        <w:tc>
          <w:tcPr>
            <w:tcW w:w="1240" w:type="dxa"/>
            <w:shd w:val="clear" w:color="auto" w:fill="auto"/>
            <w:noWrap/>
            <w:hideMark/>
          </w:tcPr>
          <w:p w:rsidR="00902B95" w:rsidRPr="007A17BE" w:rsidRDefault="00902B95" w:rsidP="007A17BE">
            <w:pPr>
              <w:jc w:val="center"/>
              <w:rPr>
                <w:sz w:val="24"/>
                <w:szCs w:val="24"/>
              </w:rPr>
            </w:pPr>
            <w:r w:rsidRPr="007A17BE">
              <w:rPr>
                <w:sz w:val="24"/>
                <w:szCs w:val="24"/>
              </w:rPr>
              <w:t>48 369,53</w:t>
            </w:r>
          </w:p>
        </w:tc>
        <w:tc>
          <w:tcPr>
            <w:tcW w:w="1311" w:type="dxa"/>
            <w:shd w:val="clear" w:color="auto" w:fill="auto"/>
            <w:noWrap/>
            <w:hideMark/>
          </w:tcPr>
          <w:p w:rsidR="00902B95" w:rsidRPr="007A17BE" w:rsidRDefault="00902B95" w:rsidP="007A17BE">
            <w:pPr>
              <w:jc w:val="center"/>
              <w:rPr>
                <w:sz w:val="24"/>
                <w:szCs w:val="24"/>
              </w:rPr>
            </w:pPr>
            <w:r w:rsidRPr="007A17BE">
              <w:rPr>
                <w:sz w:val="24"/>
                <w:szCs w:val="24"/>
              </w:rPr>
              <w:t>90 630,47</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69 005,53</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30 542,00</w:t>
            </w:r>
          </w:p>
        </w:tc>
        <w:tc>
          <w:tcPr>
            <w:tcW w:w="1140" w:type="dxa"/>
            <w:shd w:val="clear" w:color="auto" w:fill="auto"/>
            <w:noWrap/>
            <w:hideMark/>
          </w:tcPr>
          <w:p w:rsidR="00902B95" w:rsidRPr="007A17BE" w:rsidRDefault="00902B95" w:rsidP="007A17BE">
            <w:pPr>
              <w:jc w:val="center"/>
              <w:rPr>
                <w:sz w:val="24"/>
                <w:szCs w:val="24"/>
              </w:rPr>
            </w:pPr>
            <w:r w:rsidRPr="007A17BE">
              <w:rPr>
                <w:sz w:val="24"/>
                <w:szCs w:val="24"/>
              </w:rPr>
              <w:t>30 542,00</w:t>
            </w:r>
          </w:p>
        </w:tc>
      </w:tr>
    </w:tbl>
    <w:p w:rsidR="00902B95" w:rsidRPr="007A17BE" w:rsidRDefault="007A17BE" w:rsidP="007A17BE">
      <w:pPr>
        <w:jc w:val="right"/>
      </w:pPr>
      <w:r>
        <w:t>.».</w:t>
      </w:r>
    </w:p>
    <w:sectPr w:rsidR="00902B95" w:rsidRPr="007A17BE" w:rsidSect="00902B95">
      <w:pgSz w:w="16838" w:h="11906" w:orient="landscape"/>
      <w:pgMar w:top="1134" w:right="567" w:bottom="1134"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12CF" w:rsidRDefault="003012CF">
      <w:r>
        <w:separator/>
      </w:r>
    </w:p>
  </w:endnote>
  <w:endnote w:type="continuationSeparator" w:id="1">
    <w:p w:rsidR="003012CF" w:rsidRDefault="003012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12CF" w:rsidRDefault="003012CF">
      <w:r>
        <w:separator/>
      </w:r>
    </w:p>
  </w:footnote>
  <w:footnote w:type="continuationSeparator" w:id="1">
    <w:p w:rsidR="003012CF" w:rsidRDefault="003012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902B95" w:rsidRDefault="003C281F">
        <w:pPr>
          <w:pStyle w:val="a5"/>
          <w:jc w:val="center"/>
        </w:pPr>
        <w:r>
          <w:fldChar w:fldCharType="begin"/>
        </w:r>
        <w:r w:rsidR="00902B95">
          <w:instrText>PAGE   \* MERGEFORMAT</w:instrText>
        </w:r>
        <w:r>
          <w:fldChar w:fldCharType="separate"/>
        </w:r>
        <w:r w:rsidR="00C754A5">
          <w:rPr>
            <w:noProof/>
          </w:rPr>
          <w:t>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1">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3">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5">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8">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9">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5"/>
  </w:num>
  <w:num w:numId="4">
    <w:abstractNumId w:val="14"/>
  </w:num>
  <w:num w:numId="5">
    <w:abstractNumId w:val="18"/>
  </w:num>
  <w:num w:numId="6">
    <w:abstractNumId w:val="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20546"/>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3D75"/>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A68BE"/>
    <w:rsid w:val="000B012D"/>
    <w:rsid w:val="000B049C"/>
    <w:rsid w:val="000B1417"/>
    <w:rsid w:val="000B1BC2"/>
    <w:rsid w:val="000B38FF"/>
    <w:rsid w:val="000B5317"/>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7DE"/>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27B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3958"/>
    <w:rsid w:val="001F57F1"/>
    <w:rsid w:val="001F65CA"/>
    <w:rsid w:val="002006CC"/>
    <w:rsid w:val="00202C09"/>
    <w:rsid w:val="002049E2"/>
    <w:rsid w:val="0020543B"/>
    <w:rsid w:val="00206E05"/>
    <w:rsid w:val="00207E58"/>
    <w:rsid w:val="00211A42"/>
    <w:rsid w:val="0021455F"/>
    <w:rsid w:val="00215140"/>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5B7"/>
    <w:rsid w:val="002E5D98"/>
    <w:rsid w:val="002E6C54"/>
    <w:rsid w:val="002E6FDD"/>
    <w:rsid w:val="002F09B5"/>
    <w:rsid w:val="002F0B5D"/>
    <w:rsid w:val="002F30D9"/>
    <w:rsid w:val="002F3CFF"/>
    <w:rsid w:val="002F46CF"/>
    <w:rsid w:val="002F6A75"/>
    <w:rsid w:val="002F77DA"/>
    <w:rsid w:val="002F7DB7"/>
    <w:rsid w:val="003012CF"/>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692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77AB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281F"/>
    <w:rsid w:val="003C618E"/>
    <w:rsid w:val="003D31CA"/>
    <w:rsid w:val="003D3432"/>
    <w:rsid w:val="003D58AF"/>
    <w:rsid w:val="003E2FE4"/>
    <w:rsid w:val="003E319D"/>
    <w:rsid w:val="003E3215"/>
    <w:rsid w:val="003E65FA"/>
    <w:rsid w:val="003E78E1"/>
    <w:rsid w:val="003F1567"/>
    <w:rsid w:val="003F25E9"/>
    <w:rsid w:val="003F271D"/>
    <w:rsid w:val="003F5B5B"/>
    <w:rsid w:val="003F6E1F"/>
    <w:rsid w:val="003F7552"/>
    <w:rsid w:val="00400423"/>
    <w:rsid w:val="00401C73"/>
    <w:rsid w:val="00402FAB"/>
    <w:rsid w:val="004051F0"/>
    <w:rsid w:val="00407D56"/>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28A4"/>
    <w:rsid w:val="00444A6E"/>
    <w:rsid w:val="00445046"/>
    <w:rsid w:val="00453459"/>
    <w:rsid w:val="0045468C"/>
    <w:rsid w:val="004556C5"/>
    <w:rsid w:val="004567B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4F8F"/>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01FC"/>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2B0C"/>
    <w:rsid w:val="00623C38"/>
    <w:rsid w:val="006241D5"/>
    <w:rsid w:val="00625CA7"/>
    <w:rsid w:val="00627777"/>
    <w:rsid w:val="00627AAC"/>
    <w:rsid w:val="00633181"/>
    <w:rsid w:val="00637B0B"/>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347F"/>
    <w:rsid w:val="006E4FEC"/>
    <w:rsid w:val="006E78BE"/>
    <w:rsid w:val="006F0830"/>
    <w:rsid w:val="006F0858"/>
    <w:rsid w:val="006F20FF"/>
    <w:rsid w:val="006F249D"/>
    <w:rsid w:val="006F3985"/>
    <w:rsid w:val="006F3B6B"/>
    <w:rsid w:val="006F6CC9"/>
    <w:rsid w:val="006F7C16"/>
    <w:rsid w:val="006F7E0B"/>
    <w:rsid w:val="00700E11"/>
    <w:rsid w:val="0070292E"/>
    <w:rsid w:val="00702F69"/>
    <w:rsid w:val="00702FA4"/>
    <w:rsid w:val="007046D0"/>
    <w:rsid w:val="007063BA"/>
    <w:rsid w:val="007071B3"/>
    <w:rsid w:val="00712FE7"/>
    <w:rsid w:val="0071392A"/>
    <w:rsid w:val="00717CC0"/>
    <w:rsid w:val="00721326"/>
    <w:rsid w:val="0072214C"/>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6E71"/>
    <w:rsid w:val="00797720"/>
    <w:rsid w:val="007A03F2"/>
    <w:rsid w:val="007A17BE"/>
    <w:rsid w:val="007A1EA5"/>
    <w:rsid w:val="007A2B34"/>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C5F"/>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8716D"/>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2B95"/>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2D8"/>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481"/>
    <w:rsid w:val="00A264FF"/>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876CC"/>
    <w:rsid w:val="00A90113"/>
    <w:rsid w:val="00A93620"/>
    <w:rsid w:val="00A95CDE"/>
    <w:rsid w:val="00A96F65"/>
    <w:rsid w:val="00AA020F"/>
    <w:rsid w:val="00AA1323"/>
    <w:rsid w:val="00AA4E95"/>
    <w:rsid w:val="00AA53BE"/>
    <w:rsid w:val="00AA6A16"/>
    <w:rsid w:val="00AA7581"/>
    <w:rsid w:val="00AA7CFB"/>
    <w:rsid w:val="00AB03EC"/>
    <w:rsid w:val="00AB2683"/>
    <w:rsid w:val="00AB5C02"/>
    <w:rsid w:val="00AB769B"/>
    <w:rsid w:val="00AB78EE"/>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269"/>
    <w:rsid w:val="00B9430A"/>
    <w:rsid w:val="00B9468A"/>
    <w:rsid w:val="00B97729"/>
    <w:rsid w:val="00B97CB0"/>
    <w:rsid w:val="00BA2D82"/>
    <w:rsid w:val="00BA4165"/>
    <w:rsid w:val="00BA438C"/>
    <w:rsid w:val="00BA43D6"/>
    <w:rsid w:val="00BA4944"/>
    <w:rsid w:val="00BA616A"/>
    <w:rsid w:val="00BA7F22"/>
    <w:rsid w:val="00BB11CD"/>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13B9"/>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4A5"/>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A6E"/>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33576"/>
    <w:rsid w:val="00D401FC"/>
    <w:rsid w:val="00D41DDE"/>
    <w:rsid w:val="00D42784"/>
    <w:rsid w:val="00D448AF"/>
    <w:rsid w:val="00D461CE"/>
    <w:rsid w:val="00D46BA3"/>
    <w:rsid w:val="00D526B1"/>
    <w:rsid w:val="00D541BF"/>
    <w:rsid w:val="00D55794"/>
    <w:rsid w:val="00D56D5D"/>
    <w:rsid w:val="00D578AB"/>
    <w:rsid w:val="00D60487"/>
    <w:rsid w:val="00D61DCC"/>
    <w:rsid w:val="00D62065"/>
    <w:rsid w:val="00D6320F"/>
    <w:rsid w:val="00D6442E"/>
    <w:rsid w:val="00D65D66"/>
    <w:rsid w:val="00D66222"/>
    <w:rsid w:val="00D6750A"/>
    <w:rsid w:val="00D70F16"/>
    <w:rsid w:val="00D71FA9"/>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63AB"/>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34DD1"/>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45E2"/>
    <w:rsid w:val="00E75F46"/>
    <w:rsid w:val="00E81984"/>
    <w:rsid w:val="00E858A5"/>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476E3"/>
    <w:rsid w:val="00F510BA"/>
    <w:rsid w:val="00F5264F"/>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0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55328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5D7E2-27BB-4A7C-A147-AB7D2ADCD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4755</Words>
  <Characters>27105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31797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2016-01-11T11:13:00Z</cp:lastPrinted>
  <dcterms:created xsi:type="dcterms:W3CDTF">2016-01-11T11:14:00Z</dcterms:created>
  <dcterms:modified xsi:type="dcterms:W3CDTF">2016-01-11T11:14:00Z</dcterms:modified>
</cp:coreProperties>
</file>